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B76F80"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89541A">
              <w:t>17.06.2014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89541A">
            <w:pPr>
              <w:tabs>
                <w:tab w:val="left" w:pos="3123"/>
                <w:tab w:val="left" w:pos="3270"/>
              </w:tabs>
              <w:jc w:val="right"/>
            </w:pPr>
            <w:r w:rsidRPr="00360CF1">
              <w:t xml:space="preserve">№ </w:t>
            </w:r>
            <w:r w:rsidR="0089541A">
              <w:t>1130</w:t>
            </w:r>
            <w:r w:rsidRPr="00360CF1">
              <w:t xml:space="preserve">          </w:t>
            </w:r>
          </w:p>
        </w:tc>
      </w:tr>
    </w:tbl>
    <w:p w:rsidR="00D27985" w:rsidRPr="00A52A45" w:rsidRDefault="00D27985" w:rsidP="00A52A45">
      <w:pPr>
        <w:ind w:firstLine="709"/>
        <w:jc w:val="both"/>
      </w:pPr>
    </w:p>
    <w:p w:rsidR="00A52A45" w:rsidRPr="00A52A45" w:rsidRDefault="00A52A45" w:rsidP="00A52A45">
      <w:pPr>
        <w:ind w:firstLine="709"/>
        <w:jc w:val="both"/>
      </w:pPr>
    </w:p>
    <w:p w:rsidR="00A52A45" w:rsidRPr="00A52A45" w:rsidRDefault="00A52A45" w:rsidP="00A52A45">
      <w:pPr>
        <w:tabs>
          <w:tab w:val="left" w:pos="5245"/>
        </w:tabs>
        <w:ind w:right="5527"/>
        <w:jc w:val="both"/>
      </w:pPr>
      <w:r w:rsidRPr="00A52A45">
        <w:t>О внесении изменений в пост</w:t>
      </w:r>
      <w:r w:rsidRPr="00A52A45">
        <w:t>а</w:t>
      </w:r>
      <w:r w:rsidRPr="00A52A45">
        <w:t>новление администрации района от 27.11.2013 № 2506 «Об утве</w:t>
      </w:r>
      <w:r w:rsidRPr="00A52A45">
        <w:t>р</w:t>
      </w:r>
      <w:r w:rsidRPr="00A52A45">
        <w:t>ждении муниципальной програ</w:t>
      </w:r>
      <w:r w:rsidRPr="00A52A45">
        <w:t>м</w:t>
      </w:r>
      <w:r w:rsidRPr="00A52A45">
        <w:t>мы «Обеспечение экологической безопасности в Нижневартовском районе на 2014–2020 годы»</w:t>
      </w:r>
    </w:p>
    <w:p w:rsidR="00A52A45" w:rsidRPr="00A52A45" w:rsidRDefault="00A52A45" w:rsidP="00A52A45">
      <w:pPr>
        <w:ind w:firstLine="709"/>
        <w:jc w:val="both"/>
      </w:pPr>
    </w:p>
    <w:p w:rsidR="00A52A45" w:rsidRPr="00A52A45" w:rsidRDefault="00A52A45" w:rsidP="00A52A45">
      <w:pPr>
        <w:ind w:firstLine="709"/>
        <w:jc w:val="both"/>
      </w:pPr>
    </w:p>
    <w:p w:rsidR="00A52A45" w:rsidRPr="00A52A45" w:rsidRDefault="00A52A45" w:rsidP="00A52A45">
      <w:pPr>
        <w:pStyle w:val="ConsPlusTitle"/>
        <w:widowControl/>
        <w:ind w:firstLine="709"/>
        <w:jc w:val="both"/>
        <w:rPr>
          <w:rFonts w:ascii="Times New Roman" w:hAnsi="Times New Roman" w:cs="Times New Roman"/>
          <w:b w:val="0"/>
          <w:sz w:val="28"/>
          <w:szCs w:val="28"/>
        </w:rPr>
      </w:pPr>
      <w:r w:rsidRPr="00A52A45">
        <w:rPr>
          <w:rFonts w:ascii="Times New Roman" w:hAnsi="Times New Roman" w:cs="Times New Roman"/>
          <w:b w:val="0"/>
          <w:sz w:val="28"/>
          <w:szCs w:val="28"/>
        </w:rPr>
        <w:t xml:space="preserve">В соответствии с постановлением администрации района от 05.08.2013 </w:t>
      </w:r>
      <w:r>
        <w:rPr>
          <w:rFonts w:ascii="Times New Roman" w:hAnsi="Times New Roman" w:cs="Times New Roman"/>
          <w:b w:val="0"/>
          <w:sz w:val="28"/>
          <w:szCs w:val="28"/>
        </w:rPr>
        <w:t xml:space="preserve">  </w:t>
      </w:r>
      <w:r w:rsidRPr="00A52A45">
        <w:rPr>
          <w:rFonts w:ascii="Times New Roman" w:hAnsi="Times New Roman" w:cs="Times New Roman"/>
          <w:b w:val="0"/>
          <w:sz w:val="28"/>
          <w:szCs w:val="28"/>
        </w:rPr>
        <w:t>№ 1663 «О муниципальных программах Нижневартовского района»:</w:t>
      </w:r>
    </w:p>
    <w:p w:rsidR="00A52A45" w:rsidRPr="00A52A45" w:rsidRDefault="00A52A45" w:rsidP="00A52A45">
      <w:pPr>
        <w:pStyle w:val="ConsPlusTitle"/>
        <w:widowControl/>
        <w:ind w:firstLine="709"/>
        <w:jc w:val="both"/>
        <w:rPr>
          <w:rFonts w:ascii="Times New Roman" w:hAnsi="Times New Roman" w:cs="Times New Roman"/>
          <w:b w:val="0"/>
          <w:sz w:val="28"/>
          <w:szCs w:val="28"/>
        </w:rPr>
      </w:pPr>
    </w:p>
    <w:p w:rsidR="00A52A45" w:rsidRPr="00A52A45" w:rsidRDefault="00A52A45" w:rsidP="00A52A45">
      <w:pPr>
        <w:pStyle w:val="afffff5"/>
        <w:suppressAutoHyphens w:val="0"/>
        <w:spacing w:line="240" w:lineRule="auto"/>
        <w:ind w:left="0"/>
        <w:contextualSpacing/>
        <w:rPr>
          <w:b/>
          <w:sz w:val="28"/>
          <w:szCs w:val="28"/>
        </w:rPr>
      </w:pPr>
      <w:r w:rsidRPr="00A52A45">
        <w:rPr>
          <w:sz w:val="28"/>
          <w:szCs w:val="28"/>
        </w:rPr>
        <w:t xml:space="preserve">1. Внести изменения в постановление администрации района </w:t>
      </w:r>
      <w:r>
        <w:rPr>
          <w:sz w:val="28"/>
          <w:szCs w:val="28"/>
        </w:rPr>
        <w:t xml:space="preserve">                          </w:t>
      </w:r>
      <w:r w:rsidRPr="00A52A45">
        <w:rPr>
          <w:sz w:val="28"/>
          <w:szCs w:val="28"/>
        </w:rPr>
        <w:t>от 27.11.2013 № 2506 «Об утверждении муниципальной программы «Обеспеч</w:t>
      </w:r>
      <w:r w:rsidRPr="00A52A45">
        <w:rPr>
          <w:sz w:val="28"/>
          <w:szCs w:val="28"/>
        </w:rPr>
        <w:t>е</w:t>
      </w:r>
      <w:r w:rsidRPr="00A52A45">
        <w:rPr>
          <w:sz w:val="28"/>
          <w:szCs w:val="28"/>
        </w:rPr>
        <w:t>ние экологической безопасности в Нижневартовском районе на 2014–2020 г</w:t>
      </w:r>
      <w:r w:rsidRPr="00A52A45">
        <w:rPr>
          <w:sz w:val="28"/>
          <w:szCs w:val="28"/>
        </w:rPr>
        <w:t>о</w:t>
      </w:r>
      <w:r w:rsidRPr="00A52A45">
        <w:rPr>
          <w:sz w:val="28"/>
          <w:szCs w:val="28"/>
        </w:rPr>
        <w:t>ды»:</w:t>
      </w:r>
    </w:p>
    <w:p w:rsidR="00A52A45" w:rsidRPr="00A52A45" w:rsidRDefault="00A52A45" w:rsidP="00A52A45">
      <w:pPr>
        <w:pStyle w:val="afffff5"/>
        <w:suppressAutoHyphens w:val="0"/>
        <w:spacing w:line="240" w:lineRule="auto"/>
        <w:ind w:left="0"/>
        <w:contextualSpacing/>
        <w:rPr>
          <w:sz w:val="28"/>
          <w:szCs w:val="28"/>
        </w:rPr>
      </w:pPr>
      <w:r w:rsidRPr="00A52A45">
        <w:rPr>
          <w:sz w:val="28"/>
          <w:szCs w:val="28"/>
        </w:rPr>
        <w:t>1.1. В пункте 2 постановления слова «на 2014</w:t>
      </w:r>
      <w:r>
        <w:rPr>
          <w:sz w:val="28"/>
          <w:szCs w:val="28"/>
        </w:rPr>
        <w:t>–</w:t>
      </w:r>
      <w:r w:rsidRPr="00A52A45">
        <w:rPr>
          <w:sz w:val="28"/>
          <w:szCs w:val="28"/>
        </w:rPr>
        <w:t xml:space="preserve">2020 годы составляет </w:t>
      </w:r>
      <w:r>
        <w:rPr>
          <w:sz w:val="28"/>
          <w:szCs w:val="28"/>
        </w:rPr>
        <w:t xml:space="preserve">             </w:t>
      </w:r>
      <w:r w:rsidRPr="00A52A45">
        <w:rPr>
          <w:sz w:val="28"/>
          <w:szCs w:val="28"/>
        </w:rPr>
        <w:t>20</w:t>
      </w:r>
      <w:r>
        <w:rPr>
          <w:sz w:val="28"/>
          <w:szCs w:val="28"/>
        </w:rPr>
        <w:t xml:space="preserve"> </w:t>
      </w:r>
      <w:r w:rsidRPr="00A52A45">
        <w:rPr>
          <w:sz w:val="28"/>
          <w:szCs w:val="28"/>
        </w:rPr>
        <w:t xml:space="preserve">658,363 тыс. рублей.» заменить </w:t>
      </w:r>
      <w:r>
        <w:rPr>
          <w:sz w:val="28"/>
          <w:szCs w:val="28"/>
        </w:rPr>
        <w:t>словами «на 2014–</w:t>
      </w:r>
      <w:r w:rsidRPr="00A52A45">
        <w:rPr>
          <w:sz w:val="28"/>
          <w:szCs w:val="28"/>
        </w:rPr>
        <w:t xml:space="preserve">2020 годы составляет </w:t>
      </w:r>
      <w:r>
        <w:rPr>
          <w:sz w:val="28"/>
          <w:szCs w:val="28"/>
        </w:rPr>
        <w:t xml:space="preserve">              </w:t>
      </w:r>
      <w:r w:rsidRPr="00A52A45">
        <w:rPr>
          <w:sz w:val="28"/>
          <w:szCs w:val="28"/>
        </w:rPr>
        <w:t>20 656,363 тыс. рублей.».</w:t>
      </w:r>
    </w:p>
    <w:p w:rsidR="00A52A45" w:rsidRPr="00A52A45" w:rsidRDefault="00A52A45" w:rsidP="00A52A45">
      <w:pPr>
        <w:pStyle w:val="afffff5"/>
        <w:suppressAutoHyphens w:val="0"/>
        <w:spacing w:line="240" w:lineRule="auto"/>
        <w:ind w:left="0"/>
        <w:contextualSpacing/>
        <w:rPr>
          <w:sz w:val="28"/>
          <w:szCs w:val="28"/>
        </w:rPr>
      </w:pPr>
      <w:r w:rsidRPr="00A52A45">
        <w:rPr>
          <w:sz w:val="28"/>
          <w:szCs w:val="28"/>
        </w:rPr>
        <w:t>1.2. В пункте 3 постановления слова «на 2014 год – 11</w:t>
      </w:r>
      <w:r>
        <w:rPr>
          <w:sz w:val="28"/>
          <w:szCs w:val="28"/>
        </w:rPr>
        <w:t xml:space="preserve"> </w:t>
      </w:r>
      <w:r w:rsidRPr="00A52A45">
        <w:rPr>
          <w:sz w:val="28"/>
          <w:szCs w:val="28"/>
        </w:rPr>
        <w:t>478,363 тыс. ру</w:t>
      </w:r>
      <w:r w:rsidRPr="00A52A45">
        <w:rPr>
          <w:sz w:val="28"/>
          <w:szCs w:val="28"/>
        </w:rPr>
        <w:t>б</w:t>
      </w:r>
      <w:r w:rsidRPr="00A52A45">
        <w:rPr>
          <w:sz w:val="28"/>
          <w:szCs w:val="28"/>
        </w:rPr>
        <w:t>лей;» заменить словами «на 2014 год – 11 476,363 тыс. рублей;».</w:t>
      </w:r>
    </w:p>
    <w:p w:rsidR="00A52A45" w:rsidRPr="00A52A45" w:rsidRDefault="00A52A45" w:rsidP="00A52A45">
      <w:pPr>
        <w:pStyle w:val="ConsPlusTitle"/>
        <w:widowControl/>
        <w:tabs>
          <w:tab w:val="left" w:pos="0"/>
        </w:tabs>
        <w:ind w:firstLine="709"/>
        <w:jc w:val="both"/>
        <w:rPr>
          <w:rFonts w:ascii="Times New Roman" w:hAnsi="Times New Roman" w:cs="Times New Roman"/>
          <w:b w:val="0"/>
          <w:sz w:val="28"/>
          <w:szCs w:val="28"/>
        </w:rPr>
      </w:pPr>
      <w:r w:rsidRPr="00A52A45">
        <w:rPr>
          <w:rFonts w:ascii="Times New Roman" w:hAnsi="Times New Roman" w:cs="Times New Roman"/>
          <w:b w:val="0"/>
          <w:sz w:val="28"/>
          <w:szCs w:val="28"/>
        </w:rPr>
        <w:t>1.3. Раздел «Соисполнители муниципальной программы» Паспорта мун</w:t>
      </w:r>
      <w:r w:rsidRPr="00A52A45">
        <w:rPr>
          <w:rFonts w:ascii="Times New Roman" w:hAnsi="Times New Roman" w:cs="Times New Roman"/>
          <w:b w:val="0"/>
          <w:sz w:val="28"/>
          <w:szCs w:val="28"/>
        </w:rPr>
        <w:t>и</w:t>
      </w:r>
      <w:r w:rsidRPr="00A52A45">
        <w:rPr>
          <w:rFonts w:ascii="Times New Roman" w:hAnsi="Times New Roman" w:cs="Times New Roman"/>
          <w:b w:val="0"/>
          <w:sz w:val="28"/>
          <w:szCs w:val="28"/>
        </w:rPr>
        <w:t>ципальной программы дополнить абзацем следующего содержания:</w:t>
      </w:r>
    </w:p>
    <w:p w:rsidR="00A52A45" w:rsidRPr="00A52A45" w:rsidRDefault="00A52A45" w:rsidP="00A52A45">
      <w:pPr>
        <w:pStyle w:val="afffff5"/>
        <w:suppressAutoHyphens w:val="0"/>
        <w:spacing w:line="240" w:lineRule="auto"/>
        <w:ind w:left="0"/>
        <w:contextualSpacing/>
        <w:rPr>
          <w:sz w:val="28"/>
          <w:szCs w:val="28"/>
        </w:rPr>
      </w:pPr>
      <w:r w:rsidRPr="00A52A45">
        <w:rPr>
          <w:sz w:val="28"/>
          <w:szCs w:val="28"/>
        </w:rPr>
        <w:t>«администрация городского поселения Новоаганск (муниципальное к</w:t>
      </w:r>
      <w:r w:rsidRPr="00A52A45">
        <w:rPr>
          <w:sz w:val="28"/>
          <w:szCs w:val="28"/>
        </w:rPr>
        <w:t>а</w:t>
      </w:r>
      <w:r w:rsidRPr="00A52A45">
        <w:rPr>
          <w:sz w:val="28"/>
          <w:szCs w:val="28"/>
        </w:rPr>
        <w:t>зенное учреждение «Этнографический парк музей с. Варьеган»)».</w:t>
      </w:r>
    </w:p>
    <w:p w:rsidR="00A52A45" w:rsidRPr="00A52A45" w:rsidRDefault="00A52A45" w:rsidP="00A52A45">
      <w:pPr>
        <w:pStyle w:val="afffff5"/>
        <w:suppressAutoHyphens w:val="0"/>
        <w:spacing w:line="240" w:lineRule="auto"/>
        <w:ind w:left="0"/>
        <w:contextualSpacing/>
        <w:rPr>
          <w:sz w:val="28"/>
          <w:szCs w:val="28"/>
        </w:rPr>
      </w:pPr>
      <w:r w:rsidRPr="00A52A45">
        <w:rPr>
          <w:sz w:val="28"/>
          <w:szCs w:val="28"/>
        </w:rPr>
        <w:t>1.4. В разделе «Финансовое обеспечение муниципальной программы» Паспорта муниципальной программы слова «общий объем финансирования муниципальной программы на 2014–2020 годы составляет 20</w:t>
      </w:r>
      <w:r>
        <w:rPr>
          <w:sz w:val="28"/>
          <w:szCs w:val="28"/>
        </w:rPr>
        <w:t xml:space="preserve"> </w:t>
      </w:r>
      <w:r w:rsidRPr="00A52A45">
        <w:rPr>
          <w:sz w:val="28"/>
          <w:szCs w:val="28"/>
        </w:rPr>
        <w:t>658,363 тыс. ру</w:t>
      </w:r>
      <w:r w:rsidRPr="00A52A45">
        <w:rPr>
          <w:sz w:val="28"/>
          <w:szCs w:val="28"/>
        </w:rPr>
        <w:t>б</w:t>
      </w:r>
      <w:r w:rsidRPr="00A52A45">
        <w:rPr>
          <w:sz w:val="28"/>
          <w:szCs w:val="28"/>
        </w:rPr>
        <w:t>лей, в том числе: на 2014 год – 11</w:t>
      </w:r>
      <w:r>
        <w:rPr>
          <w:sz w:val="28"/>
          <w:szCs w:val="28"/>
        </w:rPr>
        <w:t xml:space="preserve"> </w:t>
      </w:r>
      <w:r w:rsidRPr="00A52A45">
        <w:rPr>
          <w:sz w:val="28"/>
          <w:szCs w:val="28"/>
        </w:rPr>
        <w:t>478,363 тыс. рублей;» заменить словами «о</w:t>
      </w:r>
      <w:r w:rsidRPr="00A52A45">
        <w:rPr>
          <w:sz w:val="28"/>
          <w:szCs w:val="28"/>
        </w:rPr>
        <w:t>б</w:t>
      </w:r>
      <w:r w:rsidRPr="00A52A45">
        <w:rPr>
          <w:sz w:val="28"/>
          <w:szCs w:val="28"/>
        </w:rPr>
        <w:t>щий объем финансирования муниципальной программы на 2014–2020 годы с</w:t>
      </w:r>
      <w:r w:rsidRPr="00A52A45">
        <w:rPr>
          <w:sz w:val="28"/>
          <w:szCs w:val="28"/>
        </w:rPr>
        <w:t>о</w:t>
      </w:r>
      <w:r w:rsidRPr="00A52A45">
        <w:rPr>
          <w:sz w:val="28"/>
          <w:szCs w:val="28"/>
        </w:rPr>
        <w:t>ставляет 20</w:t>
      </w:r>
      <w:r>
        <w:rPr>
          <w:sz w:val="28"/>
          <w:szCs w:val="28"/>
        </w:rPr>
        <w:t xml:space="preserve"> </w:t>
      </w:r>
      <w:r w:rsidRPr="00A52A45">
        <w:rPr>
          <w:sz w:val="28"/>
          <w:szCs w:val="28"/>
        </w:rPr>
        <w:t>656,363 тыс. рублей, в том числе: на 2014 год – 11</w:t>
      </w:r>
      <w:r>
        <w:rPr>
          <w:sz w:val="28"/>
          <w:szCs w:val="28"/>
        </w:rPr>
        <w:t xml:space="preserve"> </w:t>
      </w:r>
      <w:r w:rsidRPr="00A52A45">
        <w:rPr>
          <w:sz w:val="28"/>
          <w:szCs w:val="28"/>
        </w:rPr>
        <w:t>476,363 тыс. ру</w:t>
      </w:r>
      <w:r w:rsidRPr="00A52A45">
        <w:rPr>
          <w:sz w:val="28"/>
          <w:szCs w:val="28"/>
        </w:rPr>
        <w:t>б</w:t>
      </w:r>
      <w:r w:rsidRPr="00A52A45">
        <w:rPr>
          <w:sz w:val="28"/>
          <w:szCs w:val="28"/>
        </w:rPr>
        <w:t>лей;».</w:t>
      </w:r>
    </w:p>
    <w:p w:rsidR="00A52A45" w:rsidRPr="00A52A45" w:rsidRDefault="00A52A45" w:rsidP="00A52A45">
      <w:pPr>
        <w:pStyle w:val="afffff5"/>
        <w:suppressAutoHyphens w:val="0"/>
        <w:spacing w:line="240" w:lineRule="auto"/>
        <w:ind w:left="0"/>
        <w:contextualSpacing/>
        <w:rPr>
          <w:color w:val="000000"/>
          <w:sz w:val="28"/>
          <w:szCs w:val="28"/>
        </w:rPr>
      </w:pPr>
      <w:r w:rsidRPr="00A52A45">
        <w:rPr>
          <w:sz w:val="28"/>
          <w:szCs w:val="28"/>
        </w:rPr>
        <w:lastRenderedPageBreak/>
        <w:t xml:space="preserve">1.5. Раздел </w:t>
      </w:r>
      <w:r w:rsidRPr="00A52A45">
        <w:rPr>
          <w:sz w:val="28"/>
          <w:szCs w:val="28"/>
          <w:lang w:val="en-US"/>
        </w:rPr>
        <w:t>II</w:t>
      </w:r>
      <w:r w:rsidRPr="00A52A45">
        <w:rPr>
          <w:sz w:val="28"/>
          <w:szCs w:val="28"/>
        </w:rPr>
        <w:t xml:space="preserve">. «Цели, задачи и показатели их достижения» </w:t>
      </w:r>
      <w:r w:rsidR="00D2657F">
        <w:rPr>
          <w:sz w:val="28"/>
          <w:szCs w:val="28"/>
        </w:rPr>
        <w:t>приложени</w:t>
      </w:r>
      <w:r w:rsidR="00A31BCA">
        <w:rPr>
          <w:sz w:val="28"/>
          <w:szCs w:val="28"/>
        </w:rPr>
        <w:t>я</w:t>
      </w:r>
      <w:r w:rsidR="00D2657F">
        <w:rPr>
          <w:sz w:val="28"/>
          <w:szCs w:val="28"/>
        </w:rPr>
        <w:t xml:space="preserve">            к постановлению </w:t>
      </w:r>
      <w:r w:rsidRPr="00A52A45">
        <w:rPr>
          <w:sz w:val="28"/>
          <w:szCs w:val="28"/>
        </w:rPr>
        <w:t>дополнить абзацами следующего содержания:</w:t>
      </w:r>
    </w:p>
    <w:p w:rsidR="00A52A45" w:rsidRPr="00A52A45" w:rsidRDefault="00A52A45" w:rsidP="00A52A45">
      <w:pPr>
        <w:autoSpaceDE w:val="0"/>
        <w:autoSpaceDN w:val="0"/>
        <w:adjustRightInd w:val="0"/>
        <w:ind w:firstLine="709"/>
        <w:jc w:val="both"/>
      </w:pPr>
      <w:r w:rsidRPr="00A52A45">
        <w:t>«Значения целевых показателей муниципальной программы определяю</w:t>
      </w:r>
      <w:r w:rsidRPr="00A52A45">
        <w:t>т</w:t>
      </w:r>
      <w:r w:rsidR="00D2657F">
        <w:t>ся по следующей методике:</w:t>
      </w:r>
    </w:p>
    <w:p w:rsidR="00A52A45" w:rsidRPr="00A52A45" w:rsidRDefault="00D2657F" w:rsidP="00A52A45">
      <w:pPr>
        <w:autoSpaceDE w:val="0"/>
        <w:autoSpaceDN w:val="0"/>
        <w:adjustRightInd w:val="0"/>
        <w:ind w:firstLine="709"/>
        <w:jc w:val="both"/>
      </w:pPr>
      <w:r>
        <w:t>п</w:t>
      </w:r>
      <w:r w:rsidR="00A52A45" w:rsidRPr="00A52A45">
        <w:t>оказатель «Количество проведенных природоохранных, эколого-просветительских и эколого-образовательных мероприятий» рассчитывается исходя из фак</w:t>
      </w:r>
      <w:r>
        <w:t>тически проведенных мероприятий;</w:t>
      </w:r>
    </w:p>
    <w:p w:rsidR="00A52A45" w:rsidRPr="00A52A45" w:rsidRDefault="00D2657F" w:rsidP="00A52A45">
      <w:pPr>
        <w:autoSpaceDE w:val="0"/>
        <w:autoSpaceDN w:val="0"/>
        <w:adjustRightInd w:val="0"/>
        <w:ind w:firstLine="709"/>
        <w:jc w:val="both"/>
      </w:pPr>
      <w:r>
        <w:t>п</w:t>
      </w:r>
      <w:r w:rsidR="00A52A45" w:rsidRPr="00A52A45">
        <w:t>оказатель «Количество выходов в эфир телевизионных передач, репо</w:t>
      </w:r>
      <w:r w:rsidR="00A52A45" w:rsidRPr="00A52A45">
        <w:t>р</w:t>
      </w:r>
      <w:r w:rsidR="00A52A45" w:rsidRPr="00A52A45">
        <w:t>тажей, видеороликов» рассчитывается исходя из фактически транслируемых телевизионных пе</w:t>
      </w:r>
      <w:r>
        <w:t>редач, репортажей, видеороликов;</w:t>
      </w:r>
    </w:p>
    <w:p w:rsidR="00A52A45" w:rsidRPr="00A52A45" w:rsidRDefault="00D2657F" w:rsidP="00A52A45">
      <w:pPr>
        <w:autoSpaceDE w:val="0"/>
        <w:autoSpaceDN w:val="0"/>
        <w:adjustRightInd w:val="0"/>
        <w:ind w:firstLine="709"/>
        <w:jc w:val="both"/>
      </w:pPr>
      <w:r>
        <w:t>п</w:t>
      </w:r>
      <w:r w:rsidR="00A52A45" w:rsidRPr="00A52A45">
        <w:t xml:space="preserve">оказатель «Количество выпущенных печатных изданий и публикаций </w:t>
      </w:r>
      <w:r w:rsidR="00A52A45">
        <w:t xml:space="preserve">          </w:t>
      </w:r>
      <w:r w:rsidR="00A52A45" w:rsidRPr="00A52A45">
        <w:t>в средствах массовой информации» рассчитывается исходя из фактически в</w:t>
      </w:r>
      <w:r w:rsidR="00A52A45" w:rsidRPr="00A52A45">
        <w:t>ы</w:t>
      </w:r>
      <w:r w:rsidR="00A52A45" w:rsidRPr="00A52A45">
        <w:t>пущенных печат</w:t>
      </w:r>
      <w:r>
        <w:t>ных средств массовой информации;</w:t>
      </w:r>
    </w:p>
    <w:p w:rsidR="00A52A45" w:rsidRPr="00A52A45" w:rsidRDefault="00D2657F" w:rsidP="00A52A45">
      <w:pPr>
        <w:autoSpaceDE w:val="0"/>
        <w:autoSpaceDN w:val="0"/>
        <w:adjustRightInd w:val="0"/>
        <w:ind w:firstLine="709"/>
        <w:jc w:val="both"/>
      </w:pPr>
      <w:r>
        <w:t>п</w:t>
      </w:r>
      <w:r w:rsidR="00A52A45" w:rsidRPr="00A52A45">
        <w:t>оказатель «Количество ликвидированных и рекультивированных мест захламления отходами» рассчитываются исходя из фактически ликвидирова</w:t>
      </w:r>
      <w:r w:rsidR="00A52A45" w:rsidRPr="00A52A45">
        <w:t>н</w:t>
      </w:r>
      <w:r w:rsidR="00A52A45" w:rsidRPr="00A52A45">
        <w:t>ных и рекультивиров</w:t>
      </w:r>
      <w:r>
        <w:t>анных мест захламления отходами;</w:t>
      </w:r>
    </w:p>
    <w:p w:rsidR="00A52A45" w:rsidRPr="00A52A45" w:rsidRDefault="00D2657F" w:rsidP="00A52A45">
      <w:pPr>
        <w:autoSpaceDE w:val="0"/>
        <w:autoSpaceDN w:val="0"/>
        <w:adjustRightInd w:val="0"/>
        <w:ind w:firstLine="709"/>
        <w:jc w:val="both"/>
        <w:rPr>
          <w:bCs/>
        </w:rPr>
      </w:pPr>
      <w:r>
        <w:rPr>
          <w:bCs/>
        </w:rPr>
        <w:t>п</w:t>
      </w:r>
      <w:r w:rsidR="00A52A45" w:rsidRPr="00A52A45">
        <w:rPr>
          <w:bCs/>
        </w:rPr>
        <w:t>оказатель конечного результата «</w:t>
      </w:r>
      <w:r w:rsidR="00A52A45" w:rsidRPr="00A52A45">
        <w:t>Доля ликвидированных и рекультив</w:t>
      </w:r>
      <w:r w:rsidR="00A52A45" w:rsidRPr="00A52A45">
        <w:t>и</w:t>
      </w:r>
      <w:r w:rsidR="00A52A45" w:rsidRPr="00A52A45">
        <w:t>рованных мест захламления отходами»</w:t>
      </w:r>
      <w:r w:rsidR="00A52A45" w:rsidRPr="00A52A45">
        <w:rPr>
          <w:bCs/>
        </w:rPr>
        <w:t xml:space="preserve"> отражает отношение количества ликв</w:t>
      </w:r>
      <w:r w:rsidR="00A52A45" w:rsidRPr="00A52A45">
        <w:rPr>
          <w:bCs/>
        </w:rPr>
        <w:t>и</w:t>
      </w:r>
      <w:r w:rsidR="00A52A45" w:rsidRPr="00A52A45">
        <w:rPr>
          <w:bCs/>
        </w:rPr>
        <w:t xml:space="preserve">дированных и рекультивированных мест </w:t>
      </w:r>
      <w:r w:rsidR="00A52A45" w:rsidRPr="00A52A45">
        <w:t>захламления отходами</w:t>
      </w:r>
      <w:r w:rsidR="00A52A45" w:rsidRPr="00A52A45">
        <w:rPr>
          <w:bCs/>
        </w:rPr>
        <w:t xml:space="preserve"> к общему к</w:t>
      </w:r>
      <w:r w:rsidR="00A52A45" w:rsidRPr="00A52A45">
        <w:rPr>
          <w:bCs/>
        </w:rPr>
        <w:t>о</w:t>
      </w:r>
      <w:r w:rsidR="00A52A45" w:rsidRPr="00A52A45">
        <w:rPr>
          <w:bCs/>
        </w:rPr>
        <w:t>личеству выявленных мест захламления отходами, рассчитывается по формуле:</w:t>
      </w:r>
    </w:p>
    <w:p w:rsidR="00A52A45" w:rsidRPr="00A52A45" w:rsidRDefault="00A52A45" w:rsidP="00A52A45">
      <w:pPr>
        <w:autoSpaceDE w:val="0"/>
        <w:autoSpaceDN w:val="0"/>
        <w:adjustRightInd w:val="0"/>
        <w:ind w:firstLine="709"/>
        <w:jc w:val="both"/>
        <w:rPr>
          <w:bCs/>
        </w:rPr>
      </w:pPr>
      <w:r w:rsidRPr="00A52A45">
        <w:rPr>
          <w:bCs/>
        </w:rPr>
        <w:t>А/Б x 100%, где:</w:t>
      </w:r>
    </w:p>
    <w:p w:rsidR="00A52A45" w:rsidRPr="00A52A45" w:rsidRDefault="00A52A45" w:rsidP="00A52A45">
      <w:pPr>
        <w:autoSpaceDE w:val="0"/>
        <w:autoSpaceDN w:val="0"/>
        <w:adjustRightInd w:val="0"/>
        <w:ind w:firstLine="709"/>
        <w:jc w:val="both"/>
        <w:rPr>
          <w:bCs/>
        </w:rPr>
      </w:pPr>
      <w:r w:rsidRPr="00A52A45">
        <w:rPr>
          <w:bCs/>
        </w:rPr>
        <w:t>А – количество ликвидированных и рекультивированных за отчетный год мест захламления отходами;</w:t>
      </w:r>
    </w:p>
    <w:p w:rsidR="00A52A45" w:rsidRPr="00A52A45" w:rsidRDefault="00A52A45" w:rsidP="00A52A45">
      <w:pPr>
        <w:autoSpaceDE w:val="0"/>
        <w:autoSpaceDN w:val="0"/>
        <w:adjustRightInd w:val="0"/>
        <w:ind w:firstLine="709"/>
        <w:jc w:val="both"/>
        <w:rPr>
          <w:bCs/>
        </w:rPr>
      </w:pPr>
      <w:r w:rsidRPr="00A52A45">
        <w:rPr>
          <w:bCs/>
        </w:rPr>
        <w:t>Б – общее количество выявл</w:t>
      </w:r>
      <w:r w:rsidR="00D2657F">
        <w:rPr>
          <w:bCs/>
        </w:rPr>
        <w:t>енных мест захламления отходами;</w:t>
      </w:r>
    </w:p>
    <w:p w:rsidR="00A52A45" w:rsidRPr="00A52A45" w:rsidRDefault="00D2657F" w:rsidP="00A52A45">
      <w:pPr>
        <w:autoSpaceDE w:val="0"/>
        <w:autoSpaceDN w:val="0"/>
        <w:adjustRightInd w:val="0"/>
        <w:ind w:firstLine="709"/>
        <w:jc w:val="both"/>
      </w:pPr>
      <w:r>
        <w:t>п</w:t>
      </w:r>
      <w:r w:rsidR="00A52A45" w:rsidRPr="00A52A45">
        <w:t>оказатель</w:t>
      </w:r>
      <w:r w:rsidR="00A52A45" w:rsidRPr="00A52A45">
        <w:rPr>
          <w:bCs/>
        </w:rPr>
        <w:t xml:space="preserve"> конечного результата</w:t>
      </w:r>
      <w:r w:rsidR="00A52A45" w:rsidRPr="00A52A45">
        <w:t xml:space="preserve"> «Доля населения, вовлеченного в экол</w:t>
      </w:r>
      <w:r w:rsidR="00A52A45" w:rsidRPr="00A52A45">
        <w:t>о</w:t>
      </w:r>
      <w:r w:rsidR="00A52A45" w:rsidRPr="00A52A45">
        <w:t>гические мероприятия» отражает отношение численности населения, приня</w:t>
      </w:r>
      <w:r w:rsidR="00A52A45" w:rsidRPr="00A52A45">
        <w:t>в</w:t>
      </w:r>
      <w:r w:rsidR="00A52A45" w:rsidRPr="00A52A45">
        <w:t>шего участие в экологических мероприятиях, к общей численности жителей района, рассчитывается по формуле:</w:t>
      </w:r>
    </w:p>
    <w:p w:rsidR="00A52A45" w:rsidRPr="00A52A45" w:rsidRDefault="00A52A45" w:rsidP="00A52A45">
      <w:pPr>
        <w:autoSpaceDE w:val="0"/>
        <w:autoSpaceDN w:val="0"/>
        <w:adjustRightInd w:val="0"/>
        <w:ind w:firstLine="709"/>
        <w:jc w:val="both"/>
      </w:pPr>
      <w:r w:rsidRPr="00A52A45">
        <w:t>В/Г x 100%, где:</w:t>
      </w:r>
    </w:p>
    <w:p w:rsidR="00A52A45" w:rsidRPr="00A52A45" w:rsidRDefault="00A52A45" w:rsidP="00A52A45">
      <w:pPr>
        <w:autoSpaceDE w:val="0"/>
        <w:autoSpaceDN w:val="0"/>
        <w:adjustRightInd w:val="0"/>
        <w:ind w:firstLine="709"/>
        <w:jc w:val="both"/>
      </w:pPr>
      <w:r w:rsidRPr="00A52A45">
        <w:t xml:space="preserve">В </w:t>
      </w:r>
      <w:r>
        <w:t>–</w:t>
      </w:r>
      <w:r w:rsidRPr="00A52A45">
        <w:t xml:space="preserve"> численность населения, принявшего участие в экологических мер</w:t>
      </w:r>
      <w:r w:rsidRPr="00A52A45">
        <w:t>о</w:t>
      </w:r>
      <w:r w:rsidRPr="00A52A45">
        <w:t>приятиях, проведенных на территории района за отчетный год;</w:t>
      </w:r>
    </w:p>
    <w:p w:rsidR="00A52A45" w:rsidRPr="00A52A45" w:rsidRDefault="00A52A45" w:rsidP="00A52A45">
      <w:pPr>
        <w:autoSpaceDE w:val="0"/>
        <w:autoSpaceDN w:val="0"/>
        <w:adjustRightInd w:val="0"/>
        <w:ind w:firstLine="709"/>
        <w:jc w:val="both"/>
      </w:pPr>
      <w:r w:rsidRPr="00A52A45">
        <w:t xml:space="preserve">Г </w:t>
      </w:r>
      <w:r>
        <w:t>–</w:t>
      </w:r>
      <w:r w:rsidRPr="00A52A45">
        <w:t xml:space="preserve"> общее число жителей района.</w:t>
      </w:r>
    </w:p>
    <w:p w:rsidR="00A52A45" w:rsidRPr="00A52A45" w:rsidRDefault="00A52A45" w:rsidP="00A52A45">
      <w:pPr>
        <w:autoSpaceDE w:val="0"/>
        <w:autoSpaceDN w:val="0"/>
        <w:adjustRightInd w:val="0"/>
        <w:ind w:firstLine="709"/>
        <w:jc w:val="both"/>
      </w:pPr>
      <w:r w:rsidRPr="00A52A45">
        <w:t>Состав целевых показателей муниципальной программы определен, и</w:t>
      </w:r>
      <w:r w:rsidRPr="00A52A45">
        <w:t>с</w:t>
      </w:r>
      <w:r w:rsidRPr="00A52A45">
        <w:t>ходя из принципа необходимости и достаточности информации для характер</w:t>
      </w:r>
      <w:r w:rsidRPr="00A52A45">
        <w:t>и</w:t>
      </w:r>
      <w:r w:rsidRPr="00A52A45">
        <w:t>стики достижения целей и решения задач муниципальной программы.</w:t>
      </w:r>
    </w:p>
    <w:p w:rsidR="00A52A45" w:rsidRPr="00A52A45" w:rsidRDefault="00A52A45" w:rsidP="00A52A45">
      <w:pPr>
        <w:autoSpaceDE w:val="0"/>
        <w:autoSpaceDN w:val="0"/>
        <w:adjustRightInd w:val="0"/>
        <w:ind w:firstLine="709"/>
        <w:jc w:val="both"/>
      </w:pPr>
      <w:r w:rsidRPr="00A52A45">
        <w:t xml:space="preserve">Реализация муниципальной программы окажет существенное влияние </w:t>
      </w:r>
      <w:r>
        <w:t xml:space="preserve">           </w:t>
      </w:r>
      <w:r w:rsidRPr="00A52A45">
        <w:t>на достижение целей региональной политики в сфере охраны окружающей ср</w:t>
      </w:r>
      <w:r w:rsidRPr="00A52A45">
        <w:t>е</w:t>
      </w:r>
      <w:r w:rsidRPr="00A52A45">
        <w:t>ды и обеспечения экологической безопасности, обеспечит предотвращение вр</w:t>
      </w:r>
      <w:r w:rsidRPr="00A52A45">
        <w:t>е</w:t>
      </w:r>
      <w:r w:rsidRPr="00A52A45">
        <w:t>да природной среде и жизненно важным интересам населения.»</w:t>
      </w:r>
      <w:r>
        <w:t>.</w:t>
      </w:r>
    </w:p>
    <w:p w:rsidR="00A52A45" w:rsidRPr="00A52A45" w:rsidRDefault="00A52A45" w:rsidP="00A52A45">
      <w:pPr>
        <w:pStyle w:val="ConsPlusNormal"/>
        <w:widowControl/>
        <w:ind w:firstLine="709"/>
        <w:jc w:val="both"/>
        <w:rPr>
          <w:rFonts w:ascii="Times New Roman" w:hAnsi="Times New Roman" w:cs="Times New Roman"/>
          <w:color w:val="000000"/>
          <w:sz w:val="28"/>
          <w:szCs w:val="28"/>
        </w:rPr>
      </w:pPr>
      <w:r w:rsidRPr="00A52A45">
        <w:rPr>
          <w:rFonts w:ascii="Times New Roman" w:hAnsi="Times New Roman" w:cs="Times New Roman"/>
          <w:sz w:val="28"/>
          <w:szCs w:val="28"/>
        </w:rPr>
        <w:t xml:space="preserve">1.6. </w:t>
      </w:r>
      <w:r w:rsidR="00BD4221">
        <w:rPr>
          <w:rFonts w:ascii="Times New Roman" w:hAnsi="Times New Roman" w:cs="Times New Roman"/>
          <w:sz w:val="28"/>
          <w:szCs w:val="28"/>
        </w:rPr>
        <w:t>Д</w:t>
      </w:r>
      <w:r w:rsidR="00BD4221" w:rsidRPr="00A52A45">
        <w:rPr>
          <w:rFonts w:ascii="Times New Roman" w:hAnsi="Times New Roman" w:cs="Times New Roman"/>
          <w:sz w:val="28"/>
          <w:szCs w:val="28"/>
        </w:rPr>
        <w:t>ополнить</w:t>
      </w:r>
      <w:r w:rsidR="00BD4221">
        <w:rPr>
          <w:rFonts w:ascii="Times New Roman" w:hAnsi="Times New Roman" w:cs="Times New Roman"/>
          <w:sz w:val="28"/>
          <w:szCs w:val="28"/>
        </w:rPr>
        <w:t xml:space="preserve"> р</w:t>
      </w:r>
      <w:r w:rsidRPr="00A52A45">
        <w:rPr>
          <w:rFonts w:ascii="Times New Roman" w:hAnsi="Times New Roman" w:cs="Times New Roman"/>
          <w:sz w:val="28"/>
          <w:szCs w:val="28"/>
        </w:rPr>
        <w:t xml:space="preserve">аздел </w:t>
      </w:r>
      <w:r w:rsidRPr="00A52A45">
        <w:rPr>
          <w:rFonts w:ascii="Times New Roman" w:hAnsi="Times New Roman" w:cs="Times New Roman"/>
          <w:sz w:val="28"/>
          <w:szCs w:val="28"/>
          <w:lang w:val="en-US"/>
        </w:rPr>
        <w:t>IV</w:t>
      </w:r>
      <w:r w:rsidRPr="00A52A45">
        <w:rPr>
          <w:rFonts w:ascii="Times New Roman" w:hAnsi="Times New Roman" w:cs="Times New Roman"/>
          <w:sz w:val="28"/>
          <w:szCs w:val="28"/>
        </w:rPr>
        <w:t>. «Механизм реализации муниципальной пр</w:t>
      </w:r>
      <w:r w:rsidRPr="00A52A45">
        <w:rPr>
          <w:rFonts w:ascii="Times New Roman" w:hAnsi="Times New Roman" w:cs="Times New Roman"/>
          <w:sz w:val="28"/>
          <w:szCs w:val="28"/>
        </w:rPr>
        <w:t>о</w:t>
      </w:r>
      <w:r w:rsidRPr="00A52A45">
        <w:rPr>
          <w:rFonts w:ascii="Times New Roman" w:hAnsi="Times New Roman" w:cs="Times New Roman"/>
          <w:sz w:val="28"/>
          <w:szCs w:val="28"/>
        </w:rPr>
        <w:t>граммы»</w:t>
      </w:r>
      <w:r w:rsidR="00D2657F">
        <w:rPr>
          <w:rFonts w:ascii="Times New Roman" w:hAnsi="Times New Roman" w:cs="Times New Roman"/>
          <w:sz w:val="28"/>
          <w:szCs w:val="28"/>
        </w:rPr>
        <w:t xml:space="preserve"> приложени</w:t>
      </w:r>
      <w:r w:rsidR="00A31BCA">
        <w:rPr>
          <w:rFonts w:ascii="Times New Roman" w:hAnsi="Times New Roman" w:cs="Times New Roman"/>
          <w:sz w:val="28"/>
          <w:szCs w:val="28"/>
        </w:rPr>
        <w:t>я</w:t>
      </w:r>
      <w:r w:rsidR="00D2657F">
        <w:rPr>
          <w:rFonts w:ascii="Times New Roman" w:hAnsi="Times New Roman" w:cs="Times New Roman"/>
          <w:sz w:val="28"/>
          <w:szCs w:val="28"/>
        </w:rPr>
        <w:t xml:space="preserve"> к постановлению:</w:t>
      </w:r>
    </w:p>
    <w:p w:rsidR="00A52A45" w:rsidRPr="00A52A45" w:rsidRDefault="00A52A45" w:rsidP="00A52A45">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1.6.1. П</w:t>
      </w:r>
      <w:r w:rsidRPr="00A52A45">
        <w:rPr>
          <w:rFonts w:ascii="Times New Roman" w:hAnsi="Times New Roman" w:cs="Times New Roman"/>
          <w:sz w:val="28"/>
          <w:szCs w:val="28"/>
        </w:rPr>
        <w:t>осле слов «муниципальное казенное учреждение «Управление к</w:t>
      </w:r>
      <w:r w:rsidRPr="00A52A45">
        <w:rPr>
          <w:rFonts w:ascii="Times New Roman" w:hAnsi="Times New Roman" w:cs="Times New Roman"/>
          <w:sz w:val="28"/>
          <w:szCs w:val="28"/>
        </w:rPr>
        <w:t>а</w:t>
      </w:r>
      <w:r w:rsidRPr="00A52A45">
        <w:rPr>
          <w:rFonts w:ascii="Times New Roman" w:hAnsi="Times New Roman" w:cs="Times New Roman"/>
          <w:sz w:val="28"/>
          <w:szCs w:val="28"/>
        </w:rPr>
        <w:t>питального строительства по застройке Нижневартовского района» организует и координирует проектирование и строительство объектов размещения (утил</w:t>
      </w:r>
      <w:r w:rsidRPr="00A52A45">
        <w:rPr>
          <w:rFonts w:ascii="Times New Roman" w:hAnsi="Times New Roman" w:cs="Times New Roman"/>
          <w:sz w:val="28"/>
          <w:szCs w:val="28"/>
        </w:rPr>
        <w:t>и</w:t>
      </w:r>
      <w:r w:rsidRPr="00A52A45">
        <w:rPr>
          <w:rFonts w:ascii="Times New Roman" w:hAnsi="Times New Roman" w:cs="Times New Roman"/>
          <w:sz w:val="28"/>
          <w:szCs w:val="28"/>
        </w:rPr>
        <w:t xml:space="preserve">зации) отходов производства и потребления.» словами «, выполнение работ </w:t>
      </w:r>
      <w:r>
        <w:rPr>
          <w:rFonts w:ascii="Times New Roman" w:hAnsi="Times New Roman" w:cs="Times New Roman"/>
          <w:sz w:val="28"/>
          <w:szCs w:val="28"/>
        </w:rPr>
        <w:t xml:space="preserve">          </w:t>
      </w:r>
      <w:r w:rsidRPr="00A52A45">
        <w:rPr>
          <w:rFonts w:ascii="Times New Roman" w:hAnsi="Times New Roman" w:cs="Times New Roman"/>
          <w:sz w:val="28"/>
          <w:szCs w:val="28"/>
        </w:rPr>
        <w:lastRenderedPageBreak/>
        <w:t>по рекультивации несанкционированных участков сброса жидких бытовых о</w:t>
      </w:r>
      <w:r w:rsidRPr="00A52A45">
        <w:rPr>
          <w:rFonts w:ascii="Times New Roman" w:hAnsi="Times New Roman" w:cs="Times New Roman"/>
          <w:sz w:val="28"/>
          <w:szCs w:val="28"/>
        </w:rPr>
        <w:t>т</w:t>
      </w:r>
      <w:r w:rsidRPr="00A52A45">
        <w:rPr>
          <w:rFonts w:ascii="Times New Roman" w:hAnsi="Times New Roman" w:cs="Times New Roman"/>
          <w:sz w:val="28"/>
          <w:szCs w:val="28"/>
        </w:rPr>
        <w:t>ходов в населенных пунктах района;</w:t>
      </w:r>
    </w:p>
    <w:p w:rsidR="00A52A45" w:rsidRPr="00A52A45" w:rsidRDefault="00A52A45" w:rsidP="00A52A45">
      <w:pPr>
        <w:pStyle w:val="ConsPlusNormal"/>
        <w:widowControl/>
        <w:ind w:firstLine="709"/>
        <w:jc w:val="both"/>
        <w:rPr>
          <w:rFonts w:ascii="Times New Roman" w:hAnsi="Times New Roman" w:cs="Times New Roman"/>
          <w:color w:val="FF0000"/>
          <w:sz w:val="28"/>
          <w:szCs w:val="28"/>
        </w:rPr>
      </w:pPr>
      <w:r w:rsidRPr="00A52A45">
        <w:rPr>
          <w:rFonts w:ascii="Times New Roman" w:hAnsi="Times New Roman" w:cs="Times New Roman"/>
          <w:sz w:val="28"/>
          <w:szCs w:val="28"/>
        </w:rPr>
        <w:t>администрация городского поселения Новоаганск способствует развитию издательской деятельности и реализации экологических программ муниц</w:t>
      </w:r>
      <w:r w:rsidRPr="00A52A45">
        <w:rPr>
          <w:rFonts w:ascii="Times New Roman" w:hAnsi="Times New Roman" w:cs="Times New Roman"/>
          <w:sz w:val="28"/>
          <w:szCs w:val="28"/>
        </w:rPr>
        <w:t>и</w:t>
      </w:r>
      <w:r w:rsidRPr="00A52A45">
        <w:rPr>
          <w:rFonts w:ascii="Times New Roman" w:hAnsi="Times New Roman" w:cs="Times New Roman"/>
          <w:sz w:val="28"/>
          <w:szCs w:val="28"/>
        </w:rPr>
        <w:t>пальным казенным учреждением «Этнографический парк музей с. Варьеган», далее по тексту</w:t>
      </w:r>
      <w:r w:rsidR="00D2657F">
        <w:rPr>
          <w:rFonts w:ascii="Times New Roman" w:hAnsi="Times New Roman" w:cs="Times New Roman"/>
          <w:sz w:val="28"/>
          <w:szCs w:val="28"/>
        </w:rPr>
        <w:t>.</w:t>
      </w:r>
    </w:p>
    <w:p w:rsidR="00A52A45" w:rsidRPr="00A52A45" w:rsidRDefault="00A52A45" w:rsidP="00A52A45">
      <w:pPr>
        <w:pStyle w:val="ConsPlusNormal"/>
        <w:widowControl/>
        <w:ind w:firstLine="709"/>
        <w:jc w:val="both"/>
        <w:rPr>
          <w:rFonts w:ascii="Times New Roman" w:hAnsi="Times New Roman" w:cs="Times New Roman"/>
          <w:color w:val="000000"/>
          <w:sz w:val="28"/>
          <w:szCs w:val="28"/>
        </w:rPr>
      </w:pPr>
      <w:r>
        <w:rPr>
          <w:rFonts w:ascii="Times New Roman" w:hAnsi="Times New Roman" w:cs="Times New Roman"/>
          <w:sz w:val="28"/>
          <w:szCs w:val="28"/>
        </w:rPr>
        <w:t>1.6.2. П</w:t>
      </w:r>
      <w:r w:rsidRPr="00A52A45">
        <w:rPr>
          <w:rFonts w:ascii="Times New Roman" w:hAnsi="Times New Roman" w:cs="Times New Roman"/>
          <w:sz w:val="28"/>
          <w:szCs w:val="28"/>
        </w:rPr>
        <w:t xml:space="preserve">осле </w:t>
      </w:r>
      <w:r>
        <w:rPr>
          <w:rFonts w:ascii="Times New Roman" w:hAnsi="Times New Roman" w:cs="Times New Roman"/>
          <w:sz w:val="28"/>
          <w:szCs w:val="28"/>
        </w:rPr>
        <w:t>абзаца 21</w:t>
      </w:r>
      <w:r w:rsidRPr="00A52A45">
        <w:rPr>
          <w:rFonts w:ascii="Times New Roman" w:hAnsi="Times New Roman" w:cs="Times New Roman"/>
          <w:sz w:val="28"/>
          <w:szCs w:val="28"/>
        </w:rPr>
        <w:t xml:space="preserve"> </w:t>
      </w:r>
      <w:r w:rsidR="00D2657F">
        <w:rPr>
          <w:rFonts w:ascii="Times New Roman" w:hAnsi="Times New Roman" w:cs="Times New Roman"/>
          <w:sz w:val="28"/>
          <w:szCs w:val="28"/>
        </w:rPr>
        <w:t xml:space="preserve">дополнить </w:t>
      </w:r>
      <w:r w:rsidRPr="00A52A45">
        <w:rPr>
          <w:rFonts w:ascii="Times New Roman" w:hAnsi="Times New Roman" w:cs="Times New Roman"/>
          <w:sz w:val="28"/>
          <w:szCs w:val="28"/>
        </w:rPr>
        <w:t>абзацами следующего содержания:</w:t>
      </w:r>
    </w:p>
    <w:p w:rsidR="00A52A45" w:rsidRPr="00A52A45" w:rsidRDefault="00A52A45" w:rsidP="00A52A45">
      <w:pPr>
        <w:ind w:firstLine="709"/>
        <w:jc w:val="both"/>
      </w:pPr>
      <w:r w:rsidRPr="00A52A45">
        <w:t>«Программные мероприятия 1.1., 1.4.8. задачи 1. «Развитие системы эк</w:t>
      </w:r>
      <w:r w:rsidRPr="00A52A45">
        <w:t>о</w:t>
      </w:r>
      <w:r w:rsidRPr="00A52A45">
        <w:t>логического образования, просвещения и формирование экологической культ</w:t>
      </w:r>
      <w:r w:rsidRPr="00A52A45">
        <w:t>у</w:t>
      </w:r>
      <w:r w:rsidRPr="00A52A45">
        <w:t xml:space="preserve">ры населения на территории района» реализуются управлением экологии </w:t>
      </w:r>
      <w:r>
        <w:t xml:space="preserve">           </w:t>
      </w:r>
      <w:r w:rsidRPr="00A52A45">
        <w:t>и природопользования администрации района за счет средств бюджета района согласно заключенным муниципальным контрактам</w:t>
      </w:r>
      <w:r>
        <w:t>.</w:t>
      </w:r>
    </w:p>
    <w:p w:rsidR="00A52A45" w:rsidRPr="00A52A45" w:rsidRDefault="00A52A45" w:rsidP="00A52A45">
      <w:pPr>
        <w:ind w:firstLine="709"/>
        <w:jc w:val="both"/>
      </w:pPr>
      <w:r w:rsidRPr="00D823DE">
        <w:t>Программные мероприятия 1.2.1., 1.3.1. задачи 1. «Развитие системы эк</w:t>
      </w:r>
      <w:r w:rsidRPr="00D823DE">
        <w:t>о</w:t>
      </w:r>
      <w:r w:rsidRPr="00D823DE">
        <w:t>логического образования, просвещения и формирование экологической культ</w:t>
      </w:r>
      <w:r w:rsidRPr="00D823DE">
        <w:t>у</w:t>
      </w:r>
      <w:r w:rsidRPr="00D823DE">
        <w:t xml:space="preserve">ры населения на территории района» реализуются </w:t>
      </w:r>
      <w:r w:rsidR="00D823DE" w:rsidRPr="00D823DE">
        <w:t>администрацией района (</w:t>
      </w:r>
      <w:r w:rsidRPr="00D823DE">
        <w:t>управлением культуры администрации района</w:t>
      </w:r>
      <w:r w:rsidR="00D823DE" w:rsidRPr="00D823DE">
        <w:t>)</w:t>
      </w:r>
      <w:r w:rsidRPr="00D823DE">
        <w:t xml:space="preserve"> за счет средств бюджета ра</w:t>
      </w:r>
      <w:r w:rsidRPr="00D823DE">
        <w:t>й</w:t>
      </w:r>
      <w:r w:rsidRPr="00D823DE">
        <w:t>она путем заключения с администрацией городского поселения Новоаганск (муниципальное казенное учреждение «Этнографический парк музей с. Варь</w:t>
      </w:r>
      <w:r w:rsidRPr="00D823DE">
        <w:t>е</w:t>
      </w:r>
      <w:r w:rsidRPr="00D823DE">
        <w:t>ган»)</w:t>
      </w:r>
      <w:r w:rsidRPr="00D823DE">
        <w:rPr>
          <w:i/>
        </w:rPr>
        <w:t xml:space="preserve"> </w:t>
      </w:r>
      <w:r w:rsidRPr="00D823DE">
        <w:t>соглашения о сотрудничестве в сфере реализации муниципальной пр</w:t>
      </w:r>
      <w:r w:rsidRPr="00D823DE">
        <w:t>о</w:t>
      </w:r>
      <w:r w:rsidRPr="00D823DE">
        <w:t>граммы «Обеспечение экологической безопасности в Нижневартовском районе на 2014–2020 го</w:t>
      </w:r>
      <w:r w:rsidR="00BD4221">
        <w:t>ды».</w:t>
      </w:r>
    </w:p>
    <w:p w:rsidR="00A52A45" w:rsidRPr="00A52A45" w:rsidRDefault="00BD4221" w:rsidP="00A52A45">
      <w:pPr>
        <w:ind w:firstLine="709"/>
        <w:jc w:val="both"/>
      </w:pPr>
      <w:r>
        <w:t>П</w:t>
      </w:r>
      <w:r w:rsidR="00A52A45" w:rsidRPr="00A52A45">
        <w:t>рограммное мероприятие 1.3.11. задачи 1. «Развитие системы эколог</w:t>
      </w:r>
      <w:r w:rsidR="00A52A45" w:rsidRPr="00A52A45">
        <w:t>и</w:t>
      </w:r>
      <w:r w:rsidR="00A52A45" w:rsidRPr="00A52A45">
        <w:t>ческого образования, просвещения и формирование экологической культуры населения на территории района» реализуется управлением экологии и прир</w:t>
      </w:r>
      <w:r w:rsidR="00A52A45" w:rsidRPr="00A52A45">
        <w:t>о</w:t>
      </w:r>
      <w:r w:rsidR="00A52A45" w:rsidRPr="00A52A45">
        <w:t>допользования администрации района за счет средств бюджета района согласно ежегодно утвержденному постановлению администрации района</w:t>
      </w:r>
      <w:r w:rsidR="00A16EA8">
        <w:t>.</w:t>
      </w:r>
      <w:r w:rsidR="00A52A45" w:rsidRPr="00A52A45">
        <w:t xml:space="preserve"> </w:t>
      </w:r>
    </w:p>
    <w:p w:rsidR="00A52A45" w:rsidRPr="00A52A45" w:rsidRDefault="00A16EA8" w:rsidP="00A52A45">
      <w:pPr>
        <w:ind w:firstLine="709"/>
        <w:jc w:val="both"/>
      </w:pPr>
      <w:r>
        <w:t>П</w:t>
      </w:r>
      <w:r w:rsidR="00A52A45" w:rsidRPr="00A52A45">
        <w:t>рограммные мероприятия 1.2., 1.2.2.–1.3., 1.3.2.–1.3.10., 1.3.12.–1.4.7., 1.5.–1.5.2. задачи 1. «Развитие системы экологического образования, просвещ</w:t>
      </w:r>
      <w:r w:rsidR="00A52A45" w:rsidRPr="00A52A45">
        <w:t>е</w:t>
      </w:r>
      <w:r w:rsidR="00A52A45" w:rsidRPr="00A52A45">
        <w:t xml:space="preserve">ния и формирование экологической культуры населения на территории района» реализуются </w:t>
      </w:r>
      <w:r w:rsidR="00A52A45" w:rsidRPr="00A52A45">
        <w:rPr>
          <w:color w:val="000000" w:themeColor="text1"/>
        </w:rPr>
        <w:t xml:space="preserve">управлением образования и молодежной политики администрации района, управлением культуры администрации района </w:t>
      </w:r>
      <w:r w:rsidR="00A52A45" w:rsidRPr="00A52A45">
        <w:t>за счет средств бюджета района путем заключения с муниципальными учреждениями района соглаш</w:t>
      </w:r>
      <w:r w:rsidR="00A52A45" w:rsidRPr="00A52A45">
        <w:t>е</w:t>
      </w:r>
      <w:r w:rsidR="00A52A45" w:rsidRPr="00A52A45">
        <w:t>ний о порядке и условиях предо</w:t>
      </w:r>
      <w:r w:rsidR="00D2657F">
        <w:t>ставления субсидий на иные цели.</w:t>
      </w:r>
    </w:p>
    <w:p w:rsidR="00A52A45" w:rsidRPr="00A52A45" w:rsidRDefault="00A16EA8" w:rsidP="00A52A45">
      <w:pPr>
        <w:ind w:firstLine="709"/>
        <w:jc w:val="both"/>
      </w:pPr>
      <w:r>
        <w:t>П</w:t>
      </w:r>
      <w:r w:rsidR="00A52A45" w:rsidRPr="00A52A45">
        <w:t>рограммные мероприятия 3.4., 3.5. задачи 3. «Снижение негативного воздействия на окружающую среду отходов производства и потребления»; 5.1.–5.3. задачи 5. «Строительство объектов для размещения отходов» реализуются муниципальным казенным учреждением «Управление капитального строител</w:t>
      </w:r>
      <w:r w:rsidR="00A52A45" w:rsidRPr="00A52A45">
        <w:t>ь</w:t>
      </w:r>
      <w:r w:rsidR="00A52A45" w:rsidRPr="00A52A45">
        <w:t>ства по застройке Нижневартовского района» за счет средств бюджета района согласно заклю</w:t>
      </w:r>
      <w:r>
        <w:t>ченным муниципальным контрактам.</w:t>
      </w:r>
    </w:p>
    <w:p w:rsidR="00A52A45" w:rsidRPr="00A52A45" w:rsidRDefault="00A16EA8" w:rsidP="00A52A45">
      <w:pPr>
        <w:ind w:firstLine="709"/>
        <w:jc w:val="both"/>
      </w:pPr>
      <w:r>
        <w:t>П</w:t>
      </w:r>
      <w:r w:rsidR="00A52A45" w:rsidRPr="00A52A45">
        <w:t>рограммные мероприятия 2.1.–2.2. задачи 2. «Развитие и совершенств</w:t>
      </w:r>
      <w:r w:rsidR="00A52A45" w:rsidRPr="00A52A45">
        <w:t>о</w:t>
      </w:r>
      <w:r w:rsidR="00A52A45" w:rsidRPr="00A52A45">
        <w:t>вание нормативно-правовой и методической базы в области обращения с отх</w:t>
      </w:r>
      <w:r w:rsidR="00A52A45" w:rsidRPr="00A52A45">
        <w:t>о</w:t>
      </w:r>
      <w:r w:rsidR="00A52A45" w:rsidRPr="00A52A45">
        <w:t>дами»; 3.1.–3.3. задачи 3. «Снижение негативного воздействия на окружающую среду отходов производства и потребления»; 4.1.–4.5. задачи 4. «О</w:t>
      </w:r>
      <w:r w:rsidR="00A52A45" w:rsidRPr="00A52A45">
        <w:rPr>
          <w:bCs/>
          <w:shd w:val="clear" w:color="auto" w:fill="FFFFFF"/>
        </w:rPr>
        <w:t xml:space="preserve">рганизация </w:t>
      </w:r>
      <w:r>
        <w:rPr>
          <w:bCs/>
          <w:shd w:val="clear" w:color="auto" w:fill="FFFFFF"/>
        </w:rPr>
        <w:t xml:space="preserve">          </w:t>
      </w:r>
      <w:r w:rsidR="00A52A45" w:rsidRPr="00A52A45">
        <w:rPr>
          <w:bCs/>
          <w:shd w:val="clear" w:color="auto" w:fill="FFFFFF"/>
        </w:rPr>
        <w:t>и проведение экологического мониторинга за состоянием окружающей среды на территории района»</w:t>
      </w:r>
      <w:r w:rsidR="00A52A45" w:rsidRPr="00A52A45">
        <w:t xml:space="preserve"> направлены на достижение целей муниципальной пр</w:t>
      </w:r>
      <w:r w:rsidR="00A52A45" w:rsidRPr="00A52A45">
        <w:t>о</w:t>
      </w:r>
      <w:r w:rsidR="00A52A45" w:rsidRPr="00A52A45">
        <w:lastRenderedPageBreak/>
        <w:t>граммы и реализуются без привлечения дополнительных средств в пределах бюджетных ассигнований, предусмотренных сметой расходов на исполнение возложенных полномочий.</w:t>
      </w:r>
    </w:p>
    <w:p w:rsidR="00A52A45" w:rsidRPr="00A52A45" w:rsidRDefault="00A52A45" w:rsidP="00A52A45">
      <w:pPr>
        <w:autoSpaceDE w:val="0"/>
        <w:autoSpaceDN w:val="0"/>
        <w:adjustRightInd w:val="0"/>
        <w:ind w:firstLine="709"/>
        <w:jc w:val="both"/>
      </w:pPr>
      <w:r w:rsidRPr="00A52A45">
        <w:t xml:space="preserve">Ответственный исполнитель муниципальной программы направляет </w:t>
      </w:r>
      <w:r w:rsidR="00A16EA8">
        <w:t xml:space="preserve">                 </w:t>
      </w:r>
      <w:r w:rsidRPr="00A52A45">
        <w:t>в комитет экономики администрации района отчет о ходе исполнения графика реализации муниципальной программы (сетевой график) (далее – отчет). Отчет пред</w:t>
      </w:r>
      <w:r w:rsidR="00A16EA8">
        <w:t>о</w:t>
      </w:r>
      <w:r w:rsidRPr="00A52A45">
        <w:t>ставляется в следующие сроки:</w:t>
      </w:r>
    </w:p>
    <w:p w:rsidR="00A52A45" w:rsidRPr="00A52A45" w:rsidRDefault="00A52A45" w:rsidP="00A52A45">
      <w:pPr>
        <w:autoSpaceDE w:val="0"/>
        <w:autoSpaceDN w:val="0"/>
        <w:adjustRightInd w:val="0"/>
        <w:ind w:firstLine="709"/>
        <w:jc w:val="both"/>
      </w:pPr>
      <w:r w:rsidRPr="00A52A45">
        <w:t xml:space="preserve">ежемесячно, до 05-го числа каждого месяца, следующего за отчетным, </w:t>
      </w:r>
      <w:r w:rsidR="00A16EA8">
        <w:t xml:space="preserve">           </w:t>
      </w:r>
      <w:r w:rsidRPr="00A52A45">
        <w:t>на бумажном и электронном носителях за подписью руководителя, согласова</w:t>
      </w:r>
      <w:r w:rsidRPr="00A52A45">
        <w:t>н</w:t>
      </w:r>
      <w:r w:rsidRPr="00A52A45">
        <w:t>ный с департаментом финансов администрации района по общим объемам ф</w:t>
      </w:r>
      <w:r w:rsidRPr="00A52A45">
        <w:t>и</w:t>
      </w:r>
      <w:r w:rsidRPr="00A52A45">
        <w:t>нансирования;</w:t>
      </w:r>
    </w:p>
    <w:p w:rsidR="00A52A45" w:rsidRPr="00A52A45" w:rsidRDefault="00A52A45" w:rsidP="00A52A45">
      <w:pPr>
        <w:autoSpaceDE w:val="0"/>
        <w:autoSpaceDN w:val="0"/>
        <w:adjustRightInd w:val="0"/>
        <w:ind w:firstLine="709"/>
        <w:jc w:val="both"/>
      </w:pPr>
      <w:r w:rsidRPr="00A52A45">
        <w:t>ежегодно, до 25-го января года, следующего за отчетным годом, на б</w:t>
      </w:r>
      <w:r w:rsidRPr="00A52A45">
        <w:t>у</w:t>
      </w:r>
      <w:r w:rsidRPr="00A52A45">
        <w:t xml:space="preserve">мажном и электронном носителях за подписью руководителя, согласованный </w:t>
      </w:r>
      <w:r w:rsidR="00A16EA8">
        <w:t xml:space="preserve">          </w:t>
      </w:r>
      <w:r w:rsidRPr="00A52A45">
        <w:t>с департаментом финансов администрации района по общим объемам фина</w:t>
      </w:r>
      <w:r w:rsidRPr="00A52A45">
        <w:t>н</w:t>
      </w:r>
      <w:r w:rsidRPr="00A52A45">
        <w:t xml:space="preserve">сирования.», далее </w:t>
      </w:r>
      <w:r w:rsidR="00BD4221">
        <w:t xml:space="preserve">– </w:t>
      </w:r>
      <w:r w:rsidRPr="00A52A45">
        <w:t>по тексту.</w:t>
      </w:r>
    </w:p>
    <w:p w:rsidR="00A52A45" w:rsidRPr="00A52A45" w:rsidRDefault="00A16EA8" w:rsidP="00A52A45">
      <w:pPr>
        <w:pStyle w:val="afffff5"/>
        <w:suppressAutoHyphens w:val="0"/>
        <w:spacing w:line="240" w:lineRule="auto"/>
        <w:ind w:left="0"/>
        <w:contextualSpacing/>
        <w:rPr>
          <w:sz w:val="28"/>
          <w:szCs w:val="28"/>
        </w:rPr>
      </w:pPr>
      <w:r>
        <w:rPr>
          <w:sz w:val="28"/>
          <w:szCs w:val="28"/>
        </w:rPr>
        <w:t>1.7.</w:t>
      </w:r>
      <w:r w:rsidR="00A52A45" w:rsidRPr="00A52A45">
        <w:rPr>
          <w:sz w:val="28"/>
          <w:szCs w:val="28"/>
        </w:rPr>
        <w:t xml:space="preserve"> Приложение 1 к муниципальной программе изложить в новой реда</w:t>
      </w:r>
      <w:r w:rsidR="00A52A45" w:rsidRPr="00A52A45">
        <w:rPr>
          <w:sz w:val="28"/>
          <w:szCs w:val="28"/>
        </w:rPr>
        <w:t>к</w:t>
      </w:r>
      <w:r w:rsidR="00A52A45" w:rsidRPr="00A52A45">
        <w:rPr>
          <w:sz w:val="28"/>
          <w:szCs w:val="28"/>
        </w:rPr>
        <w:t>ции согласно приложению.</w:t>
      </w:r>
    </w:p>
    <w:p w:rsidR="00A52A45" w:rsidRPr="00A52A45" w:rsidRDefault="00A52A45" w:rsidP="00A52A45">
      <w:pPr>
        <w:autoSpaceDE w:val="0"/>
        <w:autoSpaceDN w:val="0"/>
        <w:adjustRightInd w:val="0"/>
        <w:ind w:firstLine="709"/>
        <w:jc w:val="both"/>
      </w:pPr>
    </w:p>
    <w:p w:rsidR="00A52A45" w:rsidRPr="00A52A45" w:rsidRDefault="00A16EA8" w:rsidP="00A52A45">
      <w:pPr>
        <w:ind w:firstLine="709"/>
        <w:jc w:val="both"/>
      </w:pPr>
      <w:r>
        <w:t>2</w:t>
      </w:r>
      <w:r w:rsidR="00A52A45" w:rsidRPr="00A52A45">
        <w:t>. Пресс-службе администрации района (А.Н. Королёва) опубликовать постановление в районной газете «Новости Приобья».</w:t>
      </w:r>
    </w:p>
    <w:p w:rsidR="00A52A45" w:rsidRPr="00A52A45" w:rsidRDefault="00A52A45" w:rsidP="00A52A45">
      <w:pPr>
        <w:ind w:firstLine="709"/>
        <w:jc w:val="both"/>
      </w:pPr>
    </w:p>
    <w:p w:rsidR="00A16EA8" w:rsidRDefault="00A16EA8" w:rsidP="00A52A45">
      <w:pPr>
        <w:ind w:firstLine="709"/>
        <w:jc w:val="both"/>
      </w:pPr>
      <w:r>
        <w:t xml:space="preserve">3. </w:t>
      </w:r>
      <w:r w:rsidRPr="00A7790A">
        <w:t>Постановление вступает в силу после его официального опубликов</w:t>
      </w:r>
      <w:r w:rsidRPr="00A7790A">
        <w:t>а</w:t>
      </w:r>
      <w:r w:rsidRPr="00A7790A">
        <w:t>ния</w:t>
      </w:r>
      <w:r>
        <w:t>.</w:t>
      </w:r>
    </w:p>
    <w:p w:rsidR="00A16EA8" w:rsidRDefault="00A16EA8" w:rsidP="00A52A45">
      <w:pPr>
        <w:ind w:firstLine="709"/>
        <w:jc w:val="both"/>
      </w:pPr>
    </w:p>
    <w:p w:rsidR="00A52A45" w:rsidRPr="00A52A45" w:rsidRDefault="00A52A45" w:rsidP="00A52A45">
      <w:pPr>
        <w:ind w:firstLine="709"/>
        <w:jc w:val="both"/>
      </w:pPr>
      <w:r w:rsidRPr="00A52A45">
        <w:t>4. Контроль за выполнением постановления возложить на заместителя главы администрации района по жилищно-коммунальному хозяйству и</w:t>
      </w:r>
      <w:r w:rsidRPr="00A52A45">
        <w:rPr>
          <w:i/>
        </w:rPr>
        <w:t xml:space="preserve"> </w:t>
      </w:r>
      <w:r w:rsidRPr="00A52A45">
        <w:t>стро</w:t>
      </w:r>
      <w:r w:rsidRPr="00A52A45">
        <w:t>и</w:t>
      </w:r>
      <w:r w:rsidRPr="00A52A45">
        <w:t>тельству А.Ю. Бурылова.</w:t>
      </w:r>
    </w:p>
    <w:p w:rsidR="00A52A45" w:rsidRDefault="00A52A45" w:rsidP="00A52A45">
      <w:pPr>
        <w:ind w:firstLine="709"/>
        <w:jc w:val="both"/>
      </w:pPr>
    </w:p>
    <w:p w:rsidR="00A52A45" w:rsidRDefault="00A52A45" w:rsidP="00A52A45">
      <w:pPr>
        <w:ind w:firstLine="709"/>
        <w:jc w:val="both"/>
      </w:pPr>
    </w:p>
    <w:p w:rsidR="00A52A45" w:rsidRDefault="00A52A45" w:rsidP="00A52A45">
      <w:pPr>
        <w:ind w:firstLine="709"/>
        <w:jc w:val="both"/>
      </w:pPr>
    </w:p>
    <w:p w:rsidR="00A52A45" w:rsidRDefault="00722621" w:rsidP="00A52A45">
      <w:pPr>
        <w:jc w:val="both"/>
      </w:pPr>
      <w:r>
        <w:t>Глава</w:t>
      </w:r>
      <w:r w:rsidR="00A52A45" w:rsidRPr="007608AB">
        <w:t xml:space="preserve"> администрации района</w:t>
      </w:r>
      <w:r w:rsidR="00A52A45">
        <w:t xml:space="preserve"> </w:t>
      </w:r>
      <w:r w:rsidR="00A52A45" w:rsidRPr="007608AB">
        <w:t xml:space="preserve">                     </w:t>
      </w:r>
      <w:r w:rsidR="00A52A45">
        <w:t xml:space="preserve"> </w:t>
      </w:r>
      <w:r w:rsidR="00A52A45" w:rsidRPr="007608AB">
        <w:t xml:space="preserve">                         </w:t>
      </w:r>
      <w:r>
        <w:t xml:space="preserve">     </w:t>
      </w:r>
      <w:r w:rsidR="00A52A45" w:rsidRPr="007608AB">
        <w:t xml:space="preserve">       </w:t>
      </w:r>
      <w:r>
        <w:t>Б.А. Саломатин</w:t>
      </w:r>
    </w:p>
    <w:p w:rsidR="00A52A45" w:rsidRDefault="00A52A45" w:rsidP="00A52A45">
      <w:pPr>
        <w:ind w:firstLine="709"/>
        <w:jc w:val="both"/>
      </w:pPr>
    </w:p>
    <w:p w:rsidR="00A52A45" w:rsidRDefault="00A52A45" w:rsidP="00A52A45">
      <w:pPr>
        <w:ind w:firstLine="709"/>
        <w:jc w:val="both"/>
      </w:pPr>
    </w:p>
    <w:p w:rsidR="00A52A45" w:rsidRDefault="00A52A45" w:rsidP="00A52A45">
      <w:pPr>
        <w:ind w:firstLine="709"/>
        <w:jc w:val="both"/>
      </w:pPr>
    </w:p>
    <w:p w:rsidR="00A52A45" w:rsidRDefault="00A52A45" w:rsidP="00A52A45">
      <w:pPr>
        <w:ind w:firstLine="709"/>
        <w:jc w:val="both"/>
      </w:pPr>
    </w:p>
    <w:p w:rsidR="00A52A45" w:rsidRDefault="00A52A45" w:rsidP="00A52A45">
      <w:pPr>
        <w:ind w:firstLine="709"/>
        <w:jc w:val="both"/>
      </w:pPr>
    </w:p>
    <w:p w:rsidR="00A52A45" w:rsidRDefault="00A52A45" w:rsidP="00A52A45">
      <w:pPr>
        <w:ind w:firstLine="709"/>
        <w:jc w:val="both"/>
      </w:pPr>
    </w:p>
    <w:p w:rsidR="00A52A45" w:rsidRDefault="00A52A45" w:rsidP="00A52A45">
      <w:pPr>
        <w:ind w:firstLine="709"/>
        <w:jc w:val="both"/>
      </w:pPr>
    </w:p>
    <w:p w:rsidR="00A52A45" w:rsidRDefault="00A52A45" w:rsidP="00A52A45">
      <w:pPr>
        <w:ind w:firstLine="709"/>
        <w:jc w:val="both"/>
        <w:sectPr w:rsidR="00A52A45" w:rsidSect="00A52A45">
          <w:headerReference w:type="default" r:id="rId9"/>
          <w:pgSz w:w="11906" w:h="16838"/>
          <w:pgMar w:top="1134" w:right="567" w:bottom="1134" w:left="1701" w:header="709" w:footer="709" w:gutter="0"/>
          <w:cols w:space="720"/>
        </w:sectPr>
      </w:pPr>
    </w:p>
    <w:p w:rsidR="00A52A45" w:rsidRDefault="00A16EA8" w:rsidP="00A16EA8">
      <w:pPr>
        <w:ind w:firstLine="10206"/>
        <w:jc w:val="both"/>
      </w:pPr>
      <w:r>
        <w:lastRenderedPageBreak/>
        <w:t xml:space="preserve">Приложение к постановлению </w:t>
      </w:r>
    </w:p>
    <w:p w:rsidR="00A16EA8" w:rsidRDefault="00A16EA8" w:rsidP="00A16EA8">
      <w:pPr>
        <w:ind w:firstLine="10206"/>
        <w:jc w:val="both"/>
      </w:pPr>
      <w:r>
        <w:t>администрации района</w:t>
      </w:r>
    </w:p>
    <w:p w:rsidR="00A16EA8" w:rsidRDefault="00A16EA8" w:rsidP="00A16EA8">
      <w:pPr>
        <w:ind w:firstLine="10206"/>
        <w:jc w:val="both"/>
      </w:pPr>
      <w:r>
        <w:t xml:space="preserve">от </w:t>
      </w:r>
      <w:r w:rsidR="0089541A">
        <w:t>17.06.2014</w:t>
      </w:r>
      <w:r>
        <w:t xml:space="preserve"> № </w:t>
      </w:r>
      <w:r w:rsidR="0089541A">
        <w:t>1130</w:t>
      </w:r>
    </w:p>
    <w:p w:rsidR="00A16EA8" w:rsidRDefault="00A16EA8" w:rsidP="00A52A45">
      <w:pPr>
        <w:ind w:firstLine="709"/>
        <w:jc w:val="both"/>
      </w:pPr>
    </w:p>
    <w:p w:rsidR="00A16EA8" w:rsidRDefault="00A52A45" w:rsidP="00A16EA8">
      <w:pPr>
        <w:ind w:left="10206"/>
        <w:jc w:val="both"/>
      </w:pPr>
      <w:r>
        <w:t>«</w:t>
      </w:r>
      <w:r w:rsidRPr="00670668">
        <w:t>Приложение 1 к муниципальной программе «Обеспечение эколог</w:t>
      </w:r>
      <w:r w:rsidRPr="00670668">
        <w:t>и</w:t>
      </w:r>
      <w:r w:rsidRPr="00670668">
        <w:t>ческой безопасности в Нижнева</w:t>
      </w:r>
      <w:r w:rsidRPr="00670668">
        <w:t>р</w:t>
      </w:r>
      <w:r w:rsidRPr="00670668">
        <w:t>товском районе на 2014−2020 годы»</w:t>
      </w:r>
    </w:p>
    <w:p w:rsidR="00A16EA8" w:rsidRDefault="00A16EA8" w:rsidP="00A16EA8">
      <w:pPr>
        <w:jc w:val="center"/>
      </w:pPr>
    </w:p>
    <w:p w:rsidR="00A52A45" w:rsidRDefault="00A52A45" w:rsidP="00A16EA8">
      <w:pPr>
        <w:jc w:val="center"/>
        <w:rPr>
          <w:b/>
        </w:rPr>
      </w:pPr>
      <w:r w:rsidRPr="008F481B">
        <w:rPr>
          <w:b/>
        </w:rPr>
        <w:t>Перечень</w:t>
      </w:r>
    </w:p>
    <w:p w:rsidR="00A52A45" w:rsidRPr="008F481B" w:rsidRDefault="00A52A45" w:rsidP="00A16EA8">
      <w:pPr>
        <w:jc w:val="center"/>
        <w:rPr>
          <w:b/>
        </w:rPr>
      </w:pPr>
      <w:r w:rsidRPr="008F481B">
        <w:rPr>
          <w:b/>
        </w:rPr>
        <w:t>основных программных мероприятий муниципальной программы</w:t>
      </w:r>
    </w:p>
    <w:p w:rsidR="00A52A45" w:rsidRPr="008F481B" w:rsidRDefault="00A52A45" w:rsidP="00A16EA8">
      <w:pPr>
        <w:jc w:val="center"/>
        <w:rPr>
          <w:b/>
        </w:rPr>
      </w:pPr>
      <w:r w:rsidRPr="008F481B">
        <w:rPr>
          <w:b/>
        </w:rPr>
        <w:t>«Обеспечение экологической безопасности в Нижневартовском районе на 2014–2020 годы»</w:t>
      </w:r>
    </w:p>
    <w:p w:rsidR="00A52A45" w:rsidRPr="00670668" w:rsidRDefault="00A52A45" w:rsidP="00A16EA8">
      <w:pPr>
        <w:jc w:val="center"/>
      </w:pPr>
    </w:p>
    <w:tbl>
      <w:tblPr>
        <w:tblStyle w:val="ab"/>
        <w:tblW w:w="15111" w:type="dxa"/>
        <w:jc w:val="center"/>
        <w:tblLayout w:type="fixed"/>
        <w:tblLook w:val="04A0"/>
      </w:tblPr>
      <w:tblGrid>
        <w:gridCol w:w="960"/>
        <w:gridCol w:w="2742"/>
        <w:gridCol w:w="2213"/>
        <w:gridCol w:w="1134"/>
        <w:gridCol w:w="1276"/>
        <w:gridCol w:w="1311"/>
        <w:gridCol w:w="992"/>
        <w:gridCol w:w="993"/>
        <w:gridCol w:w="992"/>
        <w:gridCol w:w="992"/>
        <w:gridCol w:w="841"/>
        <w:gridCol w:w="665"/>
      </w:tblGrid>
      <w:tr w:rsidR="00A52A45" w:rsidRPr="00280C30" w:rsidTr="00280C30">
        <w:trPr>
          <w:trHeight w:val="181"/>
          <w:jc w:val="center"/>
        </w:trPr>
        <w:tc>
          <w:tcPr>
            <w:tcW w:w="960" w:type="dxa"/>
            <w:vMerge w:val="restart"/>
          </w:tcPr>
          <w:p w:rsidR="00A52A45" w:rsidRPr="00280C30" w:rsidRDefault="00A52A45" w:rsidP="00A52A45">
            <w:pPr>
              <w:jc w:val="center"/>
              <w:rPr>
                <w:b/>
                <w:sz w:val="24"/>
                <w:szCs w:val="24"/>
              </w:rPr>
            </w:pPr>
            <w:r w:rsidRPr="00280C30">
              <w:rPr>
                <w:b/>
                <w:sz w:val="24"/>
                <w:szCs w:val="24"/>
              </w:rPr>
              <w:t>№</w:t>
            </w:r>
          </w:p>
          <w:p w:rsidR="00A52A45" w:rsidRPr="00280C30" w:rsidRDefault="00A52A45" w:rsidP="00A52A45">
            <w:pPr>
              <w:jc w:val="center"/>
              <w:rPr>
                <w:b/>
                <w:sz w:val="24"/>
                <w:szCs w:val="24"/>
              </w:rPr>
            </w:pPr>
            <w:r w:rsidRPr="00280C30">
              <w:rPr>
                <w:b/>
                <w:sz w:val="24"/>
                <w:szCs w:val="24"/>
              </w:rPr>
              <w:t>п/п</w:t>
            </w:r>
          </w:p>
        </w:tc>
        <w:tc>
          <w:tcPr>
            <w:tcW w:w="2742" w:type="dxa"/>
            <w:vMerge w:val="restart"/>
          </w:tcPr>
          <w:p w:rsidR="00A52A45" w:rsidRPr="00280C30" w:rsidRDefault="00A52A45" w:rsidP="00A52A45">
            <w:pPr>
              <w:jc w:val="center"/>
              <w:rPr>
                <w:b/>
                <w:sz w:val="24"/>
                <w:szCs w:val="24"/>
              </w:rPr>
            </w:pPr>
            <w:r w:rsidRPr="00280C30">
              <w:rPr>
                <w:b/>
                <w:sz w:val="24"/>
                <w:szCs w:val="24"/>
              </w:rPr>
              <w:t xml:space="preserve">Основные </w:t>
            </w:r>
          </w:p>
          <w:p w:rsidR="00A52A45" w:rsidRPr="00280C30" w:rsidRDefault="00A52A45" w:rsidP="00A52A45">
            <w:pPr>
              <w:jc w:val="center"/>
              <w:rPr>
                <w:b/>
                <w:sz w:val="24"/>
                <w:szCs w:val="24"/>
              </w:rPr>
            </w:pPr>
            <w:r w:rsidRPr="00280C30">
              <w:rPr>
                <w:b/>
                <w:sz w:val="24"/>
                <w:szCs w:val="24"/>
              </w:rPr>
              <w:t xml:space="preserve">мероприятия </w:t>
            </w:r>
          </w:p>
          <w:p w:rsidR="00A52A45" w:rsidRPr="00280C30" w:rsidRDefault="00A52A45" w:rsidP="00A52A45">
            <w:pPr>
              <w:jc w:val="center"/>
              <w:rPr>
                <w:b/>
                <w:sz w:val="24"/>
                <w:szCs w:val="24"/>
              </w:rPr>
            </w:pPr>
            <w:r w:rsidRPr="00280C30">
              <w:rPr>
                <w:b/>
                <w:sz w:val="24"/>
                <w:szCs w:val="24"/>
              </w:rPr>
              <w:t xml:space="preserve">муниципальной </w:t>
            </w:r>
          </w:p>
          <w:p w:rsidR="00A52A45" w:rsidRPr="00280C30" w:rsidRDefault="00A52A45" w:rsidP="00A52A45">
            <w:pPr>
              <w:jc w:val="center"/>
              <w:rPr>
                <w:b/>
                <w:sz w:val="24"/>
                <w:szCs w:val="24"/>
              </w:rPr>
            </w:pPr>
            <w:r w:rsidRPr="00280C30">
              <w:rPr>
                <w:b/>
                <w:sz w:val="24"/>
                <w:szCs w:val="24"/>
              </w:rPr>
              <w:t>программы</w:t>
            </w:r>
          </w:p>
        </w:tc>
        <w:tc>
          <w:tcPr>
            <w:tcW w:w="2213" w:type="dxa"/>
            <w:vMerge w:val="restart"/>
          </w:tcPr>
          <w:p w:rsidR="00A52A45" w:rsidRPr="00280C30" w:rsidRDefault="00A52A45" w:rsidP="00A52A45">
            <w:pPr>
              <w:jc w:val="center"/>
              <w:rPr>
                <w:b/>
                <w:sz w:val="24"/>
                <w:szCs w:val="24"/>
              </w:rPr>
            </w:pPr>
            <w:r w:rsidRPr="00280C30">
              <w:rPr>
                <w:b/>
                <w:sz w:val="24"/>
                <w:szCs w:val="24"/>
              </w:rPr>
              <w:t xml:space="preserve">Ответственный </w:t>
            </w:r>
          </w:p>
          <w:p w:rsidR="00A52A45" w:rsidRPr="00280C30" w:rsidRDefault="00A52A45" w:rsidP="00A52A45">
            <w:pPr>
              <w:jc w:val="center"/>
              <w:rPr>
                <w:b/>
                <w:sz w:val="24"/>
                <w:szCs w:val="24"/>
              </w:rPr>
            </w:pPr>
            <w:r w:rsidRPr="00280C30">
              <w:rPr>
                <w:b/>
                <w:sz w:val="24"/>
                <w:szCs w:val="24"/>
              </w:rPr>
              <w:t>исполнитель</w:t>
            </w:r>
          </w:p>
          <w:p w:rsidR="00A52A45" w:rsidRPr="00280C30" w:rsidRDefault="00A52A45" w:rsidP="00A52A45">
            <w:pPr>
              <w:jc w:val="center"/>
              <w:rPr>
                <w:b/>
                <w:sz w:val="24"/>
                <w:szCs w:val="24"/>
              </w:rPr>
            </w:pPr>
            <w:r w:rsidRPr="00280C30">
              <w:rPr>
                <w:b/>
                <w:sz w:val="24"/>
                <w:szCs w:val="24"/>
              </w:rPr>
              <w:t>(соисполнитель)</w:t>
            </w:r>
          </w:p>
        </w:tc>
        <w:tc>
          <w:tcPr>
            <w:tcW w:w="1134" w:type="dxa"/>
            <w:vMerge w:val="restart"/>
          </w:tcPr>
          <w:p w:rsidR="00A52A45" w:rsidRPr="00280C30" w:rsidRDefault="00A52A45" w:rsidP="00A52A45">
            <w:pPr>
              <w:jc w:val="center"/>
              <w:rPr>
                <w:b/>
                <w:sz w:val="24"/>
                <w:szCs w:val="24"/>
              </w:rPr>
            </w:pPr>
            <w:r w:rsidRPr="00280C30">
              <w:rPr>
                <w:b/>
                <w:sz w:val="24"/>
                <w:szCs w:val="24"/>
              </w:rPr>
              <w:t>Исто</w:t>
            </w:r>
            <w:r w:rsidRPr="00280C30">
              <w:rPr>
                <w:b/>
                <w:sz w:val="24"/>
                <w:szCs w:val="24"/>
              </w:rPr>
              <w:t>ч</w:t>
            </w:r>
            <w:r w:rsidRPr="00280C30">
              <w:rPr>
                <w:b/>
                <w:sz w:val="24"/>
                <w:szCs w:val="24"/>
              </w:rPr>
              <w:t>ники фина</w:t>
            </w:r>
            <w:r w:rsidRPr="00280C30">
              <w:rPr>
                <w:b/>
                <w:sz w:val="24"/>
                <w:szCs w:val="24"/>
              </w:rPr>
              <w:t>н</w:t>
            </w:r>
            <w:r w:rsidRPr="00280C30">
              <w:rPr>
                <w:b/>
                <w:sz w:val="24"/>
                <w:szCs w:val="24"/>
              </w:rPr>
              <w:t>сиров</w:t>
            </w:r>
            <w:r w:rsidRPr="00280C30">
              <w:rPr>
                <w:b/>
                <w:sz w:val="24"/>
                <w:szCs w:val="24"/>
              </w:rPr>
              <w:t>а</w:t>
            </w:r>
            <w:r w:rsidRPr="00280C30">
              <w:rPr>
                <w:b/>
                <w:sz w:val="24"/>
                <w:szCs w:val="24"/>
              </w:rPr>
              <w:t>ния</w:t>
            </w:r>
          </w:p>
        </w:tc>
        <w:tc>
          <w:tcPr>
            <w:tcW w:w="8062" w:type="dxa"/>
            <w:gridSpan w:val="8"/>
          </w:tcPr>
          <w:p w:rsidR="00A52A45" w:rsidRPr="00280C30" w:rsidRDefault="00A52A45" w:rsidP="00A52A45">
            <w:pPr>
              <w:jc w:val="center"/>
              <w:rPr>
                <w:b/>
                <w:sz w:val="24"/>
                <w:szCs w:val="24"/>
              </w:rPr>
            </w:pPr>
            <w:r w:rsidRPr="00280C30">
              <w:rPr>
                <w:b/>
                <w:sz w:val="24"/>
                <w:szCs w:val="24"/>
              </w:rPr>
              <w:t>Финансовые затраты на реализацию (тыс. руб.)</w:t>
            </w:r>
          </w:p>
        </w:tc>
      </w:tr>
      <w:tr w:rsidR="00A52A45" w:rsidRPr="00280C30" w:rsidTr="00280C30">
        <w:trPr>
          <w:trHeight w:val="181"/>
          <w:jc w:val="center"/>
        </w:trPr>
        <w:tc>
          <w:tcPr>
            <w:tcW w:w="960" w:type="dxa"/>
            <w:vMerge/>
          </w:tcPr>
          <w:p w:rsidR="00A52A45" w:rsidRPr="00280C30" w:rsidRDefault="00A52A45" w:rsidP="00A52A45">
            <w:pPr>
              <w:jc w:val="center"/>
              <w:rPr>
                <w:b/>
                <w:sz w:val="24"/>
                <w:szCs w:val="24"/>
              </w:rPr>
            </w:pPr>
          </w:p>
        </w:tc>
        <w:tc>
          <w:tcPr>
            <w:tcW w:w="2742" w:type="dxa"/>
            <w:vMerge/>
          </w:tcPr>
          <w:p w:rsidR="00A52A45" w:rsidRPr="00280C30" w:rsidRDefault="00A52A45" w:rsidP="00A52A45">
            <w:pPr>
              <w:jc w:val="center"/>
              <w:rPr>
                <w:b/>
                <w:sz w:val="24"/>
                <w:szCs w:val="24"/>
              </w:rPr>
            </w:pPr>
          </w:p>
        </w:tc>
        <w:tc>
          <w:tcPr>
            <w:tcW w:w="2213" w:type="dxa"/>
            <w:vMerge/>
          </w:tcPr>
          <w:p w:rsidR="00A52A45" w:rsidRPr="00280C30" w:rsidRDefault="00A52A45" w:rsidP="00A52A45">
            <w:pPr>
              <w:jc w:val="center"/>
              <w:rPr>
                <w:b/>
                <w:sz w:val="24"/>
                <w:szCs w:val="24"/>
              </w:rPr>
            </w:pPr>
          </w:p>
        </w:tc>
        <w:tc>
          <w:tcPr>
            <w:tcW w:w="1134" w:type="dxa"/>
            <w:vMerge/>
          </w:tcPr>
          <w:p w:rsidR="00A52A45" w:rsidRPr="00280C30" w:rsidRDefault="00A52A45" w:rsidP="00A52A45">
            <w:pPr>
              <w:jc w:val="center"/>
              <w:rPr>
                <w:b/>
                <w:sz w:val="24"/>
                <w:szCs w:val="24"/>
              </w:rPr>
            </w:pPr>
          </w:p>
        </w:tc>
        <w:tc>
          <w:tcPr>
            <w:tcW w:w="1276" w:type="dxa"/>
            <w:vMerge w:val="restart"/>
          </w:tcPr>
          <w:p w:rsidR="00A52A45" w:rsidRPr="00280C30" w:rsidRDefault="00A52A45" w:rsidP="00A52A45">
            <w:pPr>
              <w:jc w:val="center"/>
              <w:rPr>
                <w:b/>
                <w:sz w:val="24"/>
                <w:szCs w:val="24"/>
              </w:rPr>
            </w:pPr>
            <w:r w:rsidRPr="00280C30">
              <w:rPr>
                <w:b/>
                <w:sz w:val="24"/>
                <w:szCs w:val="24"/>
              </w:rPr>
              <w:t>всего</w:t>
            </w:r>
          </w:p>
        </w:tc>
        <w:tc>
          <w:tcPr>
            <w:tcW w:w="6786" w:type="dxa"/>
            <w:gridSpan w:val="7"/>
          </w:tcPr>
          <w:p w:rsidR="00A52A45" w:rsidRPr="00280C30" w:rsidRDefault="00A52A45" w:rsidP="00A52A45">
            <w:pPr>
              <w:jc w:val="center"/>
              <w:rPr>
                <w:b/>
                <w:sz w:val="24"/>
                <w:szCs w:val="24"/>
              </w:rPr>
            </w:pPr>
            <w:r w:rsidRPr="00280C30">
              <w:rPr>
                <w:b/>
                <w:sz w:val="24"/>
                <w:szCs w:val="24"/>
              </w:rPr>
              <w:t>в том числе</w:t>
            </w:r>
          </w:p>
        </w:tc>
      </w:tr>
      <w:tr w:rsidR="00A52A45" w:rsidRPr="00280C30" w:rsidTr="00280C30">
        <w:trPr>
          <w:trHeight w:val="181"/>
          <w:jc w:val="center"/>
        </w:trPr>
        <w:tc>
          <w:tcPr>
            <w:tcW w:w="960" w:type="dxa"/>
            <w:vMerge/>
          </w:tcPr>
          <w:p w:rsidR="00A52A45" w:rsidRPr="00280C30" w:rsidRDefault="00A52A45" w:rsidP="00A52A45">
            <w:pPr>
              <w:jc w:val="center"/>
              <w:rPr>
                <w:b/>
                <w:sz w:val="24"/>
                <w:szCs w:val="24"/>
              </w:rPr>
            </w:pPr>
          </w:p>
        </w:tc>
        <w:tc>
          <w:tcPr>
            <w:tcW w:w="2742" w:type="dxa"/>
            <w:vMerge/>
          </w:tcPr>
          <w:p w:rsidR="00A52A45" w:rsidRPr="00280C30" w:rsidRDefault="00A52A45" w:rsidP="00A52A45">
            <w:pPr>
              <w:jc w:val="center"/>
              <w:rPr>
                <w:b/>
                <w:sz w:val="24"/>
                <w:szCs w:val="24"/>
              </w:rPr>
            </w:pPr>
          </w:p>
        </w:tc>
        <w:tc>
          <w:tcPr>
            <w:tcW w:w="2213" w:type="dxa"/>
            <w:vMerge/>
          </w:tcPr>
          <w:p w:rsidR="00A52A45" w:rsidRPr="00280C30" w:rsidRDefault="00A52A45" w:rsidP="00A52A45">
            <w:pPr>
              <w:jc w:val="center"/>
              <w:rPr>
                <w:b/>
                <w:sz w:val="24"/>
                <w:szCs w:val="24"/>
              </w:rPr>
            </w:pPr>
          </w:p>
        </w:tc>
        <w:tc>
          <w:tcPr>
            <w:tcW w:w="1134" w:type="dxa"/>
            <w:vMerge/>
          </w:tcPr>
          <w:p w:rsidR="00A52A45" w:rsidRPr="00280C30" w:rsidRDefault="00A52A45" w:rsidP="00A52A45">
            <w:pPr>
              <w:jc w:val="center"/>
              <w:rPr>
                <w:b/>
                <w:sz w:val="24"/>
                <w:szCs w:val="24"/>
              </w:rPr>
            </w:pPr>
          </w:p>
        </w:tc>
        <w:tc>
          <w:tcPr>
            <w:tcW w:w="1276" w:type="dxa"/>
            <w:vMerge/>
          </w:tcPr>
          <w:p w:rsidR="00A52A45" w:rsidRPr="00280C30" w:rsidRDefault="00A52A45" w:rsidP="00A52A45">
            <w:pPr>
              <w:jc w:val="center"/>
              <w:rPr>
                <w:b/>
                <w:sz w:val="24"/>
                <w:szCs w:val="24"/>
              </w:rPr>
            </w:pPr>
          </w:p>
        </w:tc>
        <w:tc>
          <w:tcPr>
            <w:tcW w:w="1311" w:type="dxa"/>
          </w:tcPr>
          <w:p w:rsidR="00A52A45" w:rsidRPr="00280C30" w:rsidRDefault="00A52A45" w:rsidP="00A52A45">
            <w:pPr>
              <w:jc w:val="center"/>
              <w:rPr>
                <w:b/>
                <w:sz w:val="24"/>
                <w:szCs w:val="24"/>
              </w:rPr>
            </w:pPr>
            <w:r w:rsidRPr="00280C30">
              <w:rPr>
                <w:b/>
                <w:sz w:val="24"/>
                <w:szCs w:val="24"/>
              </w:rPr>
              <w:t>2014</w:t>
            </w:r>
          </w:p>
        </w:tc>
        <w:tc>
          <w:tcPr>
            <w:tcW w:w="992" w:type="dxa"/>
          </w:tcPr>
          <w:p w:rsidR="00A52A45" w:rsidRPr="00280C30" w:rsidRDefault="00A52A45" w:rsidP="00A52A45">
            <w:pPr>
              <w:jc w:val="center"/>
              <w:rPr>
                <w:b/>
                <w:sz w:val="24"/>
                <w:szCs w:val="24"/>
              </w:rPr>
            </w:pPr>
            <w:r w:rsidRPr="00280C30">
              <w:rPr>
                <w:b/>
                <w:sz w:val="24"/>
                <w:szCs w:val="24"/>
              </w:rPr>
              <w:t>2015</w:t>
            </w:r>
          </w:p>
        </w:tc>
        <w:tc>
          <w:tcPr>
            <w:tcW w:w="993" w:type="dxa"/>
          </w:tcPr>
          <w:p w:rsidR="00A52A45" w:rsidRPr="00280C30" w:rsidRDefault="00A52A45" w:rsidP="00A52A45">
            <w:pPr>
              <w:jc w:val="center"/>
              <w:rPr>
                <w:b/>
                <w:sz w:val="24"/>
                <w:szCs w:val="24"/>
              </w:rPr>
            </w:pPr>
            <w:r w:rsidRPr="00280C30">
              <w:rPr>
                <w:b/>
                <w:sz w:val="24"/>
                <w:szCs w:val="24"/>
              </w:rPr>
              <w:t>2016</w:t>
            </w:r>
          </w:p>
        </w:tc>
        <w:tc>
          <w:tcPr>
            <w:tcW w:w="992" w:type="dxa"/>
          </w:tcPr>
          <w:p w:rsidR="00A52A45" w:rsidRPr="00280C30" w:rsidRDefault="00A52A45" w:rsidP="00A52A45">
            <w:pPr>
              <w:jc w:val="center"/>
              <w:rPr>
                <w:b/>
                <w:sz w:val="24"/>
                <w:szCs w:val="24"/>
              </w:rPr>
            </w:pPr>
            <w:r w:rsidRPr="00280C30">
              <w:rPr>
                <w:b/>
                <w:sz w:val="24"/>
                <w:szCs w:val="24"/>
              </w:rPr>
              <w:t>2017</w:t>
            </w:r>
          </w:p>
        </w:tc>
        <w:tc>
          <w:tcPr>
            <w:tcW w:w="992" w:type="dxa"/>
          </w:tcPr>
          <w:p w:rsidR="00A52A45" w:rsidRPr="00280C30" w:rsidRDefault="00A52A45" w:rsidP="00A52A45">
            <w:pPr>
              <w:jc w:val="center"/>
              <w:rPr>
                <w:b/>
                <w:sz w:val="24"/>
                <w:szCs w:val="24"/>
              </w:rPr>
            </w:pPr>
            <w:r w:rsidRPr="00280C30">
              <w:rPr>
                <w:b/>
                <w:sz w:val="24"/>
                <w:szCs w:val="24"/>
              </w:rPr>
              <w:t>2018</w:t>
            </w:r>
          </w:p>
        </w:tc>
        <w:tc>
          <w:tcPr>
            <w:tcW w:w="841" w:type="dxa"/>
          </w:tcPr>
          <w:p w:rsidR="00A52A45" w:rsidRPr="00280C30" w:rsidRDefault="00A52A45" w:rsidP="00A52A45">
            <w:pPr>
              <w:jc w:val="center"/>
              <w:rPr>
                <w:b/>
                <w:sz w:val="24"/>
                <w:szCs w:val="24"/>
              </w:rPr>
            </w:pPr>
            <w:r w:rsidRPr="00280C30">
              <w:rPr>
                <w:b/>
                <w:sz w:val="24"/>
                <w:szCs w:val="24"/>
              </w:rPr>
              <w:t>2019</w:t>
            </w:r>
          </w:p>
        </w:tc>
        <w:tc>
          <w:tcPr>
            <w:tcW w:w="665" w:type="dxa"/>
          </w:tcPr>
          <w:p w:rsidR="00A52A45" w:rsidRPr="00280C30" w:rsidRDefault="00A52A45" w:rsidP="00A52A45">
            <w:pPr>
              <w:jc w:val="center"/>
              <w:rPr>
                <w:b/>
                <w:sz w:val="24"/>
                <w:szCs w:val="24"/>
              </w:rPr>
            </w:pPr>
            <w:r w:rsidRPr="00280C30">
              <w:rPr>
                <w:b/>
                <w:sz w:val="24"/>
                <w:szCs w:val="24"/>
              </w:rPr>
              <w:t>2020</w:t>
            </w:r>
          </w:p>
        </w:tc>
      </w:tr>
      <w:tr w:rsidR="00A52A45" w:rsidRPr="00280C30" w:rsidTr="00280C30">
        <w:trPr>
          <w:trHeight w:val="181"/>
          <w:jc w:val="center"/>
        </w:trPr>
        <w:tc>
          <w:tcPr>
            <w:tcW w:w="960" w:type="dxa"/>
          </w:tcPr>
          <w:p w:rsidR="00A52A45" w:rsidRPr="00280C30" w:rsidRDefault="00A52A45" w:rsidP="00A52A45">
            <w:pPr>
              <w:jc w:val="center"/>
              <w:rPr>
                <w:b/>
                <w:sz w:val="24"/>
                <w:szCs w:val="24"/>
              </w:rPr>
            </w:pPr>
            <w:r w:rsidRPr="00280C30">
              <w:rPr>
                <w:b/>
                <w:sz w:val="24"/>
                <w:szCs w:val="24"/>
              </w:rPr>
              <w:t>1</w:t>
            </w:r>
          </w:p>
        </w:tc>
        <w:tc>
          <w:tcPr>
            <w:tcW w:w="2742" w:type="dxa"/>
          </w:tcPr>
          <w:p w:rsidR="00A52A45" w:rsidRPr="00280C30" w:rsidRDefault="00A52A45" w:rsidP="00A52A45">
            <w:pPr>
              <w:jc w:val="center"/>
              <w:rPr>
                <w:b/>
                <w:sz w:val="24"/>
                <w:szCs w:val="24"/>
              </w:rPr>
            </w:pPr>
            <w:r w:rsidRPr="00280C30">
              <w:rPr>
                <w:b/>
                <w:sz w:val="24"/>
                <w:szCs w:val="24"/>
              </w:rPr>
              <w:t>2</w:t>
            </w:r>
          </w:p>
        </w:tc>
        <w:tc>
          <w:tcPr>
            <w:tcW w:w="2213" w:type="dxa"/>
          </w:tcPr>
          <w:p w:rsidR="00A52A45" w:rsidRPr="00280C30" w:rsidRDefault="00A52A45" w:rsidP="00A52A45">
            <w:pPr>
              <w:jc w:val="center"/>
              <w:rPr>
                <w:b/>
                <w:sz w:val="24"/>
                <w:szCs w:val="24"/>
              </w:rPr>
            </w:pPr>
            <w:r w:rsidRPr="00280C30">
              <w:rPr>
                <w:b/>
                <w:sz w:val="24"/>
                <w:szCs w:val="24"/>
              </w:rPr>
              <w:t>3</w:t>
            </w:r>
          </w:p>
        </w:tc>
        <w:tc>
          <w:tcPr>
            <w:tcW w:w="1134" w:type="dxa"/>
          </w:tcPr>
          <w:p w:rsidR="00A52A45" w:rsidRPr="00280C30" w:rsidRDefault="00A52A45" w:rsidP="00A52A45">
            <w:pPr>
              <w:jc w:val="center"/>
              <w:rPr>
                <w:b/>
                <w:sz w:val="24"/>
                <w:szCs w:val="24"/>
              </w:rPr>
            </w:pPr>
            <w:r w:rsidRPr="00280C30">
              <w:rPr>
                <w:b/>
                <w:sz w:val="24"/>
                <w:szCs w:val="24"/>
              </w:rPr>
              <w:t>4</w:t>
            </w:r>
          </w:p>
        </w:tc>
        <w:tc>
          <w:tcPr>
            <w:tcW w:w="1276" w:type="dxa"/>
          </w:tcPr>
          <w:p w:rsidR="00A52A45" w:rsidRPr="00280C30" w:rsidRDefault="00A52A45" w:rsidP="00A52A45">
            <w:pPr>
              <w:jc w:val="center"/>
              <w:rPr>
                <w:b/>
                <w:sz w:val="24"/>
                <w:szCs w:val="24"/>
              </w:rPr>
            </w:pPr>
            <w:r w:rsidRPr="00280C30">
              <w:rPr>
                <w:b/>
                <w:sz w:val="24"/>
                <w:szCs w:val="24"/>
              </w:rPr>
              <w:t>5</w:t>
            </w:r>
          </w:p>
        </w:tc>
        <w:tc>
          <w:tcPr>
            <w:tcW w:w="1311" w:type="dxa"/>
          </w:tcPr>
          <w:p w:rsidR="00A52A45" w:rsidRPr="00280C30" w:rsidRDefault="00A52A45" w:rsidP="00A52A45">
            <w:pPr>
              <w:jc w:val="center"/>
              <w:rPr>
                <w:b/>
                <w:sz w:val="24"/>
                <w:szCs w:val="24"/>
              </w:rPr>
            </w:pPr>
            <w:r w:rsidRPr="00280C30">
              <w:rPr>
                <w:b/>
                <w:sz w:val="24"/>
                <w:szCs w:val="24"/>
              </w:rPr>
              <w:t>6</w:t>
            </w:r>
          </w:p>
        </w:tc>
        <w:tc>
          <w:tcPr>
            <w:tcW w:w="992" w:type="dxa"/>
          </w:tcPr>
          <w:p w:rsidR="00A52A45" w:rsidRPr="00280C30" w:rsidRDefault="00A52A45" w:rsidP="00A52A45">
            <w:pPr>
              <w:jc w:val="center"/>
              <w:rPr>
                <w:b/>
                <w:sz w:val="24"/>
                <w:szCs w:val="24"/>
              </w:rPr>
            </w:pPr>
            <w:r w:rsidRPr="00280C30">
              <w:rPr>
                <w:b/>
                <w:sz w:val="24"/>
                <w:szCs w:val="24"/>
              </w:rPr>
              <w:t>7</w:t>
            </w:r>
          </w:p>
        </w:tc>
        <w:tc>
          <w:tcPr>
            <w:tcW w:w="993" w:type="dxa"/>
          </w:tcPr>
          <w:p w:rsidR="00A52A45" w:rsidRPr="00280C30" w:rsidRDefault="00A52A45" w:rsidP="00A52A45">
            <w:pPr>
              <w:jc w:val="center"/>
              <w:rPr>
                <w:b/>
                <w:sz w:val="24"/>
                <w:szCs w:val="24"/>
              </w:rPr>
            </w:pPr>
            <w:r w:rsidRPr="00280C30">
              <w:rPr>
                <w:b/>
                <w:sz w:val="24"/>
                <w:szCs w:val="24"/>
              </w:rPr>
              <w:t>8</w:t>
            </w:r>
          </w:p>
        </w:tc>
        <w:tc>
          <w:tcPr>
            <w:tcW w:w="992" w:type="dxa"/>
          </w:tcPr>
          <w:p w:rsidR="00A52A45" w:rsidRPr="00280C30" w:rsidRDefault="00A52A45" w:rsidP="00A52A45">
            <w:pPr>
              <w:jc w:val="center"/>
              <w:rPr>
                <w:b/>
                <w:sz w:val="24"/>
                <w:szCs w:val="24"/>
              </w:rPr>
            </w:pPr>
            <w:r w:rsidRPr="00280C30">
              <w:rPr>
                <w:b/>
                <w:sz w:val="24"/>
                <w:szCs w:val="24"/>
              </w:rPr>
              <w:t>9</w:t>
            </w:r>
          </w:p>
        </w:tc>
        <w:tc>
          <w:tcPr>
            <w:tcW w:w="992" w:type="dxa"/>
          </w:tcPr>
          <w:p w:rsidR="00A52A45" w:rsidRPr="00280C30" w:rsidRDefault="00A52A45" w:rsidP="00A52A45">
            <w:pPr>
              <w:jc w:val="center"/>
              <w:rPr>
                <w:b/>
                <w:sz w:val="24"/>
                <w:szCs w:val="24"/>
              </w:rPr>
            </w:pPr>
            <w:r w:rsidRPr="00280C30">
              <w:rPr>
                <w:b/>
                <w:sz w:val="24"/>
                <w:szCs w:val="24"/>
              </w:rPr>
              <w:t>10</w:t>
            </w:r>
          </w:p>
        </w:tc>
        <w:tc>
          <w:tcPr>
            <w:tcW w:w="841" w:type="dxa"/>
          </w:tcPr>
          <w:p w:rsidR="00A52A45" w:rsidRPr="00280C30" w:rsidRDefault="00A52A45" w:rsidP="00A52A45">
            <w:pPr>
              <w:jc w:val="center"/>
              <w:rPr>
                <w:b/>
                <w:sz w:val="24"/>
                <w:szCs w:val="24"/>
              </w:rPr>
            </w:pPr>
            <w:r w:rsidRPr="00280C30">
              <w:rPr>
                <w:b/>
                <w:sz w:val="24"/>
                <w:szCs w:val="24"/>
              </w:rPr>
              <w:t>11</w:t>
            </w:r>
          </w:p>
        </w:tc>
        <w:tc>
          <w:tcPr>
            <w:tcW w:w="665" w:type="dxa"/>
          </w:tcPr>
          <w:p w:rsidR="00A52A45" w:rsidRPr="00280C30" w:rsidRDefault="00A52A45" w:rsidP="00A52A45">
            <w:pPr>
              <w:jc w:val="center"/>
              <w:rPr>
                <w:b/>
                <w:sz w:val="24"/>
                <w:szCs w:val="24"/>
              </w:rPr>
            </w:pPr>
            <w:r w:rsidRPr="00280C30">
              <w:rPr>
                <w:b/>
                <w:sz w:val="24"/>
                <w:szCs w:val="24"/>
              </w:rPr>
              <w:t>12</w:t>
            </w:r>
          </w:p>
        </w:tc>
      </w:tr>
      <w:tr w:rsidR="00A52A45" w:rsidRPr="00280C30" w:rsidTr="00280C30">
        <w:trPr>
          <w:trHeight w:val="181"/>
          <w:jc w:val="center"/>
        </w:trPr>
        <w:tc>
          <w:tcPr>
            <w:tcW w:w="15111" w:type="dxa"/>
            <w:gridSpan w:val="12"/>
          </w:tcPr>
          <w:p w:rsidR="00A52A45" w:rsidRPr="00BD4221" w:rsidRDefault="00A52A45" w:rsidP="00A52A45">
            <w:pPr>
              <w:jc w:val="center"/>
              <w:rPr>
                <w:b/>
                <w:sz w:val="24"/>
                <w:szCs w:val="24"/>
              </w:rPr>
            </w:pPr>
            <w:r w:rsidRPr="00BD4221">
              <w:rPr>
                <w:b/>
                <w:sz w:val="24"/>
                <w:szCs w:val="24"/>
              </w:rPr>
              <w:t>Цель. Сохранение благоприятной окружающей среды и биологического разнообразия в интересах настоящего и будущих поколений</w:t>
            </w:r>
          </w:p>
        </w:tc>
      </w:tr>
      <w:tr w:rsidR="00A52A45" w:rsidRPr="00280C30" w:rsidTr="00280C30">
        <w:trPr>
          <w:trHeight w:val="181"/>
          <w:jc w:val="center"/>
        </w:trPr>
        <w:tc>
          <w:tcPr>
            <w:tcW w:w="15111" w:type="dxa"/>
            <w:gridSpan w:val="12"/>
          </w:tcPr>
          <w:p w:rsidR="00A52A45" w:rsidRPr="00BD4221" w:rsidRDefault="00A52A45" w:rsidP="00A52A45">
            <w:pPr>
              <w:jc w:val="center"/>
              <w:rPr>
                <w:b/>
                <w:sz w:val="24"/>
                <w:szCs w:val="24"/>
              </w:rPr>
            </w:pPr>
            <w:r w:rsidRPr="00BD4221">
              <w:rPr>
                <w:b/>
                <w:sz w:val="24"/>
                <w:szCs w:val="24"/>
              </w:rPr>
              <w:t xml:space="preserve">Задача 1. Развитие системы экологического образования, просвещения и формирование экологической культуры населения  </w:t>
            </w:r>
          </w:p>
          <w:p w:rsidR="00A52A45" w:rsidRPr="00BD4221" w:rsidRDefault="00A52A45" w:rsidP="00A52A45">
            <w:pPr>
              <w:jc w:val="center"/>
              <w:rPr>
                <w:b/>
                <w:sz w:val="24"/>
                <w:szCs w:val="24"/>
              </w:rPr>
            </w:pPr>
            <w:r w:rsidRPr="00BD4221">
              <w:rPr>
                <w:b/>
                <w:sz w:val="24"/>
                <w:szCs w:val="24"/>
              </w:rPr>
              <w:t>на территории района</w:t>
            </w:r>
          </w:p>
        </w:tc>
      </w:tr>
      <w:tr w:rsidR="00A52A45" w:rsidRPr="00280C30" w:rsidTr="00280C30">
        <w:trPr>
          <w:trHeight w:val="767"/>
          <w:jc w:val="center"/>
        </w:trPr>
        <w:tc>
          <w:tcPr>
            <w:tcW w:w="960" w:type="dxa"/>
            <w:vMerge w:val="restart"/>
          </w:tcPr>
          <w:p w:rsidR="00A52A45" w:rsidRPr="00280C30" w:rsidRDefault="00A52A45" w:rsidP="00A52A45">
            <w:pPr>
              <w:jc w:val="center"/>
              <w:rPr>
                <w:sz w:val="24"/>
                <w:szCs w:val="24"/>
              </w:rPr>
            </w:pPr>
            <w:r w:rsidRPr="00280C30">
              <w:rPr>
                <w:sz w:val="24"/>
                <w:szCs w:val="24"/>
              </w:rPr>
              <w:t>1.1.</w:t>
            </w:r>
          </w:p>
        </w:tc>
        <w:tc>
          <w:tcPr>
            <w:tcW w:w="2742" w:type="dxa"/>
            <w:vMerge w:val="restart"/>
          </w:tcPr>
          <w:p w:rsidR="00A52A45" w:rsidRPr="00280C30" w:rsidRDefault="00A52A45" w:rsidP="00A52A45">
            <w:pPr>
              <w:jc w:val="both"/>
              <w:rPr>
                <w:sz w:val="24"/>
                <w:szCs w:val="24"/>
              </w:rPr>
            </w:pPr>
            <w:r w:rsidRPr="00280C30">
              <w:rPr>
                <w:sz w:val="24"/>
                <w:szCs w:val="24"/>
              </w:rPr>
              <w:t>Обеспечение информ</w:t>
            </w:r>
            <w:r w:rsidRPr="00280C30">
              <w:rPr>
                <w:sz w:val="24"/>
                <w:szCs w:val="24"/>
              </w:rPr>
              <w:t>и</w:t>
            </w:r>
            <w:r w:rsidRPr="00280C30">
              <w:rPr>
                <w:sz w:val="24"/>
                <w:szCs w:val="24"/>
              </w:rPr>
              <w:t>рования населения ч</w:t>
            </w:r>
            <w:r w:rsidRPr="00280C30">
              <w:rPr>
                <w:sz w:val="24"/>
                <w:szCs w:val="24"/>
              </w:rPr>
              <w:t>е</w:t>
            </w:r>
            <w:r w:rsidRPr="00280C30">
              <w:rPr>
                <w:sz w:val="24"/>
                <w:szCs w:val="24"/>
              </w:rPr>
              <w:t>рез средства массовой информации (печатные издания, телевидение     и радио)</w:t>
            </w:r>
          </w:p>
          <w:p w:rsidR="00A52A45" w:rsidRDefault="00A52A45" w:rsidP="00A52A45">
            <w:pPr>
              <w:jc w:val="both"/>
              <w:rPr>
                <w:sz w:val="24"/>
                <w:szCs w:val="24"/>
              </w:rPr>
            </w:pPr>
          </w:p>
          <w:p w:rsidR="00280C30" w:rsidRPr="00280C30" w:rsidRDefault="00280C30" w:rsidP="00A52A45">
            <w:pPr>
              <w:jc w:val="both"/>
              <w:rPr>
                <w:sz w:val="24"/>
                <w:szCs w:val="24"/>
              </w:rPr>
            </w:pPr>
          </w:p>
        </w:tc>
        <w:tc>
          <w:tcPr>
            <w:tcW w:w="2213" w:type="dxa"/>
            <w:vMerge w:val="restart"/>
          </w:tcPr>
          <w:p w:rsidR="00A52A45" w:rsidRPr="00280C30" w:rsidRDefault="00A52A45" w:rsidP="00A52A45">
            <w:pPr>
              <w:jc w:val="both"/>
              <w:rPr>
                <w:sz w:val="24"/>
                <w:szCs w:val="24"/>
              </w:rPr>
            </w:pPr>
            <w:r w:rsidRPr="00280C30">
              <w:rPr>
                <w:sz w:val="24"/>
                <w:szCs w:val="24"/>
              </w:rPr>
              <w:t>управление экол</w:t>
            </w:r>
            <w:r w:rsidRPr="00280C30">
              <w:rPr>
                <w:sz w:val="24"/>
                <w:szCs w:val="24"/>
              </w:rPr>
              <w:t>о</w:t>
            </w:r>
            <w:r w:rsidRPr="00280C30">
              <w:rPr>
                <w:sz w:val="24"/>
                <w:szCs w:val="24"/>
              </w:rPr>
              <w:t>гии и природ</w:t>
            </w:r>
            <w:r w:rsidRPr="00280C30">
              <w:rPr>
                <w:sz w:val="24"/>
                <w:szCs w:val="24"/>
              </w:rPr>
              <w:t>о</w:t>
            </w:r>
            <w:r w:rsidRPr="00280C30">
              <w:rPr>
                <w:sz w:val="24"/>
                <w:szCs w:val="24"/>
              </w:rPr>
              <w:t>пользования адм</w:t>
            </w:r>
            <w:r w:rsidRPr="00280C30">
              <w:rPr>
                <w:sz w:val="24"/>
                <w:szCs w:val="24"/>
              </w:rPr>
              <w:t>и</w:t>
            </w:r>
            <w:r w:rsidRPr="00280C30">
              <w:rPr>
                <w:sz w:val="24"/>
                <w:szCs w:val="24"/>
              </w:rPr>
              <w:t>нистрации района</w:t>
            </w:r>
          </w:p>
        </w:tc>
        <w:tc>
          <w:tcPr>
            <w:tcW w:w="1134" w:type="dxa"/>
          </w:tcPr>
          <w:p w:rsidR="00A52A45" w:rsidRPr="00280C30" w:rsidRDefault="00A52A45" w:rsidP="00A52A45">
            <w:pPr>
              <w:jc w:val="center"/>
              <w:rPr>
                <w:sz w:val="24"/>
                <w:szCs w:val="24"/>
              </w:rPr>
            </w:pPr>
            <w:r w:rsidRPr="00280C30">
              <w:rPr>
                <w:sz w:val="24"/>
                <w:szCs w:val="24"/>
              </w:rPr>
              <w:t>всего</w:t>
            </w:r>
          </w:p>
        </w:tc>
        <w:tc>
          <w:tcPr>
            <w:tcW w:w="1276" w:type="dxa"/>
            <w:tcMar>
              <w:left w:w="0" w:type="dxa"/>
              <w:right w:w="0" w:type="dxa"/>
            </w:tcMar>
          </w:tcPr>
          <w:p w:rsidR="00A52A45" w:rsidRPr="00280C30" w:rsidRDefault="00A52A45" w:rsidP="00280C30">
            <w:pPr>
              <w:jc w:val="center"/>
              <w:rPr>
                <w:sz w:val="24"/>
                <w:szCs w:val="24"/>
              </w:rPr>
            </w:pPr>
            <w:r w:rsidRPr="00280C30">
              <w:rPr>
                <w:sz w:val="24"/>
                <w:szCs w:val="24"/>
              </w:rPr>
              <w:t>2620,0</w:t>
            </w:r>
          </w:p>
        </w:tc>
        <w:tc>
          <w:tcPr>
            <w:tcW w:w="1311" w:type="dxa"/>
            <w:tcMar>
              <w:left w:w="0" w:type="dxa"/>
              <w:right w:w="0" w:type="dxa"/>
            </w:tcMar>
          </w:tcPr>
          <w:p w:rsidR="00A52A45" w:rsidRPr="00280C30" w:rsidRDefault="00A52A45" w:rsidP="00280C30">
            <w:pPr>
              <w:jc w:val="center"/>
              <w:rPr>
                <w:sz w:val="24"/>
                <w:szCs w:val="24"/>
              </w:rPr>
            </w:pPr>
            <w:r w:rsidRPr="00280C30">
              <w:rPr>
                <w:sz w:val="24"/>
                <w:szCs w:val="24"/>
              </w:rPr>
              <w:t>258,0</w:t>
            </w:r>
          </w:p>
        </w:tc>
        <w:tc>
          <w:tcPr>
            <w:tcW w:w="992" w:type="dxa"/>
            <w:tcMar>
              <w:left w:w="0" w:type="dxa"/>
              <w:right w:w="0" w:type="dxa"/>
            </w:tcMar>
          </w:tcPr>
          <w:p w:rsidR="00A52A45" w:rsidRPr="00280C30" w:rsidRDefault="00A52A45" w:rsidP="00280C30">
            <w:pPr>
              <w:jc w:val="center"/>
              <w:rPr>
                <w:sz w:val="24"/>
                <w:szCs w:val="24"/>
              </w:rPr>
            </w:pPr>
            <w:r w:rsidRPr="00280C30">
              <w:rPr>
                <w:sz w:val="24"/>
                <w:szCs w:val="24"/>
              </w:rPr>
              <w:t>370,0</w:t>
            </w:r>
          </w:p>
        </w:tc>
        <w:tc>
          <w:tcPr>
            <w:tcW w:w="993" w:type="dxa"/>
            <w:tcMar>
              <w:left w:w="0" w:type="dxa"/>
              <w:right w:w="0" w:type="dxa"/>
            </w:tcMar>
          </w:tcPr>
          <w:p w:rsidR="00A52A45" w:rsidRPr="00280C30" w:rsidRDefault="00A52A45" w:rsidP="00280C30">
            <w:pPr>
              <w:jc w:val="center"/>
              <w:rPr>
                <w:sz w:val="24"/>
                <w:szCs w:val="24"/>
              </w:rPr>
            </w:pPr>
            <w:r w:rsidRPr="00280C30">
              <w:rPr>
                <w:sz w:val="24"/>
                <w:szCs w:val="24"/>
              </w:rPr>
              <w:t>370,0</w:t>
            </w:r>
          </w:p>
        </w:tc>
        <w:tc>
          <w:tcPr>
            <w:tcW w:w="992" w:type="dxa"/>
            <w:tcMar>
              <w:left w:w="0" w:type="dxa"/>
              <w:right w:w="0" w:type="dxa"/>
            </w:tcMar>
          </w:tcPr>
          <w:p w:rsidR="00A52A45" w:rsidRPr="00280C30" w:rsidRDefault="00A52A45" w:rsidP="00280C30">
            <w:pPr>
              <w:jc w:val="center"/>
              <w:rPr>
                <w:sz w:val="24"/>
                <w:szCs w:val="24"/>
              </w:rPr>
            </w:pPr>
            <w:r w:rsidRPr="00280C30">
              <w:rPr>
                <w:sz w:val="24"/>
                <w:szCs w:val="24"/>
              </w:rPr>
              <w:t>393,0</w:t>
            </w:r>
          </w:p>
        </w:tc>
        <w:tc>
          <w:tcPr>
            <w:tcW w:w="992" w:type="dxa"/>
            <w:tcMar>
              <w:left w:w="0" w:type="dxa"/>
              <w:right w:w="0" w:type="dxa"/>
            </w:tcMar>
          </w:tcPr>
          <w:p w:rsidR="00A52A45" w:rsidRPr="00280C30" w:rsidRDefault="00A52A45" w:rsidP="00280C30">
            <w:pPr>
              <w:jc w:val="center"/>
              <w:rPr>
                <w:sz w:val="24"/>
                <w:szCs w:val="24"/>
              </w:rPr>
            </w:pPr>
            <w:r w:rsidRPr="00280C30">
              <w:rPr>
                <w:sz w:val="24"/>
                <w:szCs w:val="24"/>
              </w:rPr>
              <w:t>393,0</w:t>
            </w:r>
          </w:p>
        </w:tc>
        <w:tc>
          <w:tcPr>
            <w:tcW w:w="841" w:type="dxa"/>
            <w:tcMar>
              <w:left w:w="0" w:type="dxa"/>
              <w:right w:w="0" w:type="dxa"/>
            </w:tcMar>
          </w:tcPr>
          <w:p w:rsidR="00A52A45" w:rsidRPr="00280C30" w:rsidRDefault="00A52A45" w:rsidP="00280C30">
            <w:pPr>
              <w:jc w:val="center"/>
              <w:rPr>
                <w:sz w:val="24"/>
                <w:szCs w:val="24"/>
              </w:rPr>
            </w:pPr>
            <w:r w:rsidRPr="00280C30">
              <w:rPr>
                <w:sz w:val="24"/>
                <w:szCs w:val="24"/>
              </w:rPr>
              <w:t>418,0</w:t>
            </w:r>
          </w:p>
        </w:tc>
        <w:tc>
          <w:tcPr>
            <w:tcW w:w="665" w:type="dxa"/>
            <w:tcMar>
              <w:left w:w="0" w:type="dxa"/>
              <w:right w:w="0" w:type="dxa"/>
            </w:tcMar>
          </w:tcPr>
          <w:p w:rsidR="00A52A45" w:rsidRPr="00280C30" w:rsidRDefault="00A52A45" w:rsidP="00280C30">
            <w:pPr>
              <w:jc w:val="center"/>
              <w:rPr>
                <w:sz w:val="24"/>
                <w:szCs w:val="24"/>
              </w:rPr>
            </w:pPr>
            <w:r w:rsidRPr="00280C30">
              <w:rPr>
                <w:sz w:val="24"/>
                <w:szCs w:val="24"/>
              </w:rPr>
              <w:t>418,0</w:t>
            </w:r>
          </w:p>
        </w:tc>
      </w:tr>
      <w:tr w:rsidR="00A52A45" w:rsidRPr="00280C30" w:rsidTr="00280C30">
        <w:trPr>
          <w:trHeight w:val="520"/>
          <w:jc w:val="center"/>
        </w:trPr>
        <w:tc>
          <w:tcPr>
            <w:tcW w:w="960" w:type="dxa"/>
            <w:vMerge/>
          </w:tcPr>
          <w:p w:rsidR="00A52A45" w:rsidRPr="00280C30" w:rsidRDefault="00A52A45" w:rsidP="00A52A45">
            <w:pPr>
              <w:jc w:val="center"/>
              <w:rPr>
                <w:sz w:val="24"/>
                <w:szCs w:val="24"/>
              </w:rPr>
            </w:pPr>
          </w:p>
        </w:tc>
        <w:tc>
          <w:tcPr>
            <w:tcW w:w="2742" w:type="dxa"/>
            <w:vMerge/>
          </w:tcPr>
          <w:p w:rsidR="00A52A45" w:rsidRPr="00280C30" w:rsidRDefault="00A52A45" w:rsidP="00A52A45">
            <w:pPr>
              <w:rPr>
                <w:sz w:val="24"/>
                <w:szCs w:val="24"/>
              </w:rPr>
            </w:pPr>
          </w:p>
        </w:tc>
        <w:tc>
          <w:tcPr>
            <w:tcW w:w="2213" w:type="dxa"/>
            <w:vMerge/>
          </w:tcPr>
          <w:p w:rsidR="00A52A45" w:rsidRPr="00280C30" w:rsidRDefault="00A52A45" w:rsidP="00A52A45">
            <w:pPr>
              <w:rPr>
                <w:sz w:val="24"/>
                <w:szCs w:val="24"/>
              </w:rPr>
            </w:pPr>
          </w:p>
        </w:tc>
        <w:tc>
          <w:tcPr>
            <w:tcW w:w="1134" w:type="dxa"/>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280C30">
            <w:pPr>
              <w:jc w:val="center"/>
              <w:rPr>
                <w:sz w:val="24"/>
                <w:szCs w:val="24"/>
              </w:rPr>
            </w:pPr>
            <w:r w:rsidRPr="00280C30">
              <w:rPr>
                <w:sz w:val="24"/>
                <w:szCs w:val="24"/>
              </w:rPr>
              <w:t>2620,0</w:t>
            </w:r>
          </w:p>
        </w:tc>
        <w:tc>
          <w:tcPr>
            <w:tcW w:w="1311" w:type="dxa"/>
            <w:tcMar>
              <w:left w:w="0" w:type="dxa"/>
              <w:right w:w="0" w:type="dxa"/>
            </w:tcMar>
          </w:tcPr>
          <w:p w:rsidR="00A52A45" w:rsidRPr="00280C30" w:rsidRDefault="00A52A45" w:rsidP="00280C30">
            <w:pPr>
              <w:jc w:val="center"/>
              <w:rPr>
                <w:sz w:val="24"/>
                <w:szCs w:val="24"/>
              </w:rPr>
            </w:pPr>
            <w:r w:rsidRPr="00280C30">
              <w:rPr>
                <w:sz w:val="24"/>
                <w:szCs w:val="24"/>
              </w:rPr>
              <w:t>258,0</w:t>
            </w:r>
          </w:p>
        </w:tc>
        <w:tc>
          <w:tcPr>
            <w:tcW w:w="992" w:type="dxa"/>
            <w:tcMar>
              <w:left w:w="0" w:type="dxa"/>
              <w:right w:w="0" w:type="dxa"/>
            </w:tcMar>
          </w:tcPr>
          <w:p w:rsidR="00A52A45" w:rsidRPr="00280C30" w:rsidRDefault="00A52A45" w:rsidP="00280C30">
            <w:pPr>
              <w:jc w:val="center"/>
              <w:rPr>
                <w:sz w:val="24"/>
                <w:szCs w:val="24"/>
              </w:rPr>
            </w:pPr>
            <w:r w:rsidRPr="00280C30">
              <w:rPr>
                <w:sz w:val="24"/>
                <w:szCs w:val="24"/>
              </w:rPr>
              <w:t>370,0</w:t>
            </w:r>
          </w:p>
        </w:tc>
        <w:tc>
          <w:tcPr>
            <w:tcW w:w="993" w:type="dxa"/>
            <w:tcMar>
              <w:left w:w="0" w:type="dxa"/>
              <w:right w:w="0" w:type="dxa"/>
            </w:tcMar>
          </w:tcPr>
          <w:p w:rsidR="00A52A45" w:rsidRPr="00280C30" w:rsidRDefault="00A52A45" w:rsidP="00280C30">
            <w:pPr>
              <w:jc w:val="center"/>
              <w:rPr>
                <w:sz w:val="24"/>
                <w:szCs w:val="24"/>
              </w:rPr>
            </w:pPr>
            <w:r w:rsidRPr="00280C30">
              <w:rPr>
                <w:sz w:val="24"/>
                <w:szCs w:val="24"/>
              </w:rPr>
              <w:t>370,0</w:t>
            </w:r>
          </w:p>
        </w:tc>
        <w:tc>
          <w:tcPr>
            <w:tcW w:w="992" w:type="dxa"/>
            <w:tcMar>
              <w:left w:w="0" w:type="dxa"/>
              <w:right w:w="0" w:type="dxa"/>
            </w:tcMar>
          </w:tcPr>
          <w:p w:rsidR="00A52A45" w:rsidRPr="00280C30" w:rsidRDefault="00A52A45" w:rsidP="00280C30">
            <w:pPr>
              <w:jc w:val="center"/>
              <w:rPr>
                <w:sz w:val="24"/>
                <w:szCs w:val="24"/>
              </w:rPr>
            </w:pPr>
            <w:r w:rsidRPr="00280C30">
              <w:rPr>
                <w:sz w:val="24"/>
                <w:szCs w:val="24"/>
              </w:rPr>
              <w:t>393,0</w:t>
            </w:r>
          </w:p>
        </w:tc>
        <w:tc>
          <w:tcPr>
            <w:tcW w:w="992" w:type="dxa"/>
            <w:tcMar>
              <w:left w:w="0" w:type="dxa"/>
              <w:right w:w="0" w:type="dxa"/>
            </w:tcMar>
          </w:tcPr>
          <w:p w:rsidR="00A52A45" w:rsidRPr="00280C30" w:rsidRDefault="00A52A45" w:rsidP="00280C30">
            <w:pPr>
              <w:jc w:val="center"/>
              <w:rPr>
                <w:sz w:val="24"/>
                <w:szCs w:val="24"/>
              </w:rPr>
            </w:pPr>
            <w:r w:rsidRPr="00280C30">
              <w:rPr>
                <w:sz w:val="24"/>
                <w:szCs w:val="24"/>
              </w:rPr>
              <w:t>393,0</w:t>
            </w:r>
          </w:p>
        </w:tc>
        <w:tc>
          <w:tcPr>
            <w:tcW w:w="841" w:type="dxa"/>
            <w:tcMar>
              <w:left w:w="0" w:type="dxa"/>
              <w:right w:w="0" w:type="dxa"/>
            </w:tcMar>
          </w:tcPr>
          <w:p w:rsidR="00A52A45" w:rsidRPr="00280C30" w:rsidRDefault="00A52A45" w:rsidP="00280C30">
            <w:pPr>
              <w:jc w:val="center"/>
              <w:rPr>
                <w:sz w:val="24"/>
                <w:szCs w:val="24"/>
              </w:rPr>
            </w:pPr>
            <w:r w:rsidRPr="00280C30">
              <w:rPr>
                <w:sz w:val="24"/>
                <w:szCs w:val="24"/>
              </w:rPr>
              <w:t>418,0</w:t>
            </w:r>
          </w:p>
        </w:tc>
        <w:tc>
          <w:tcPr>
            <w:tcW w:w="665" w:type="dxa"/>
            <w:tcMar>
              <w:left w:w="0" w:type="dxa"/>
              <w:right w:w="0" w:type="dxa"/>
            </w:tcMar>
          </w:tcPr>
          <w:p w:rsidR="00A52A45" w:rsidRPr="00280C30" w:rsidRDefault="00A52A45" w:rsidP="00280C30">
            <w:pPr>
              <w:jc w:val="center"/>
              <w:rPr>
                <w:sz w:val="24"/>
                <w:szCs w:val="24"/>
              </w:rPr>
            </w:pPr>
            <w:r w:rsidRPr="00280C30">
              <w:rPr>
                <w:sz w:val="24"/>
                <w:szCs w:val="24"/>
              </w:rPr>
              <w:t>418,0</w:t>
            </w:r>
          </w:p>
        </w:tc>
      </w:tr>
      <w:tr w:rsidR="00A52A45" w:rsidRPr="00280C30" w:rsidTr="00D2657F">
        <w:trPr>
          <w:trHeight w:val="692"/>
          <w:jc w:val="center"/>
        </w:trPr>
        <w:tc>
          <w:tcPr>
            <w:tcW w:w="960" w:type="dxa"/>
            <w:vMerge w:val="restart"/>
          </w:tcPr>
          <w:p w:rsidR="00A52A45" w:rsidRPr="00280C30" w:rsidRDefault="00A52A45" w:rsidP="00A52A45">
            <w:pPr>
              <w:jc w:val="center"/>
              <w:rPr>
                <w:sz w:val="24"/>
                <w:szCs w:val="24"/>
              </w:rPr>
            </w:pPr>
            <w:r w:rsidRPr="00280C30">
              <w:rPr>
                <w:sz w:val="24"/>
                <w:szCs w:val="24"/>
              </w:rPr>
              <w:lastRenderedPageBreak/>
              <w:t>1.2.</w:t>
            </w:r>
          </w:p>
          <w:p w:rsidR="00A52A45" w:rsidRPr="00280C30" w:rsidRDefault="00A52A45" w:rsidP="00A52A45">
            <w:pPr>
              <w:jc w:val="center"/>
              <w:rPr>
                <w:sz w:val="24"/>
                <w:szCs w:val="24"/>
              </w:rPr>
            </w:pPr>
          </w:p>
          <w:p w:rsidR="00A52A45" w:rsidRPr="00280C30" w:rsidRDefault="00A52A45" w:rsidP="00A52A45">
            <w:pPr>
              <w:jc w:val="center"/>
              <w:rPr>
                <w:sz w:val="24"/>
                <w:szCs w:val="24"/>
              </w:rPr>
            </w:pPr>
          </w:p>
        </w:tc>
        <w:tc>
          <w:tcPr>
            <w:tcW w:w="2742" w:type="dxa"/>
            <w:vMerge w:val="restart"/>
            <w:tcMar>
              <w:left w:w="0" w:type="dxa"/>
              <w:right w:w="0" w:type="dxa"/>
            </w:tcMar>
          </w:tcPr>
          <w:p w:rsidR="00A52A45" w:rsidRPr="00280C30" w:rsidRDefault="00A52A45" w:rsidP="00D2657F">
            <w:pPr>
              <w:jc w:val="both"/>
              <w:rPr>
                <w:sz w:val="24"/>
                <w:szCs w:val="24"/>
              </w:rPr>
            </w:pPr>
            <w:r w:rsidRPr="00280C30">
              <w:rPr>
                <w:sz w:val="24"/>
                <w:szCs w:val="24"/>
              </w:rPr>
              <w:t>Информационно-издате</w:t>
            </w:r>
            <w:r w:rsidR="00D2657F">
              <w:rPr>
                <w:sz w:val="24"/>
                <w:szCs w:val="24"/>
              </w:rPr>
              <w:t>-</w:t>
            </w:r>
            <w:r w:rsidRPr="00280C30">
              <w:rPr>
                <w:sz w:val="24"/>
                <w:szCs w:val="24"/>
              </w:rPr>
              <w:t>льская деятельность</w:t>
            </w:r>
          </w:p>
        </w:tc>
        <w:tc>
          <w:tcPr>
            <w:tcW w:w="2213" w:type="dxa"/>
            <w:vMerge w:val="restart"/>
            <w:tcMar>
              <w:left w:w="0" w:type="dxa"/>
              <w:right w:w="0" w:type="dxa"/>
            </w:tcMar>
          </w:tcPr>
          <w:p w:rsidR="00A52A45" w:rsidRPr="00280C30" w:rsidRDefault="00A52A45" w:rsidP="00A52A45">
            <w:pPr>
              <w:jc w:val="both"/>
              <w:rPr>
                <w:sz w:val="24"/>
                <w:szCs w:val="24"/>
              </w:rPr>
            </w:pPr>
            <w:r w:rsidRPr="00280C30">
              <w:rPr>
                <w:sz w:val="24"/>
                <w:szCs w:val="24"/>
              </w:rPr>
              <w:t>управление культ</w:t>
            </w:r>
            <w:r w:rsidRPr="00280C30">
              <w:rPr>
                <w:sz w:val="24"/>
                <w:szCs w:val="24"/>
              </w:rPr>
              <w:t>у</w:t>
            </w:r>
            <w:r w:rsidRPr="00280C30">
              <w:rPr>
                <w:sz w:val="24"/>
                <w:szCs w:val="24"/>
              </w:rPr>
              <w:t>ры администрации района;</w:t>
            </w:r>
          </w:p>
          <w:p w:rsidR="00A52A45" w:rsidRPr="00280C30" w:rsidRDefault="00A52A45" w:rsidP="00A52A45">
            <w:pPr>
              <w:jc w:val="both"/>
              <w:rPr>
                <w:sz w:val="24"/>
                <w:szCs w:val="24"/>
              </w:rPr>
            </w:pPr>
            <w:r w:rsidRPr="00280C30">
              <w:rPr>
                <w:sz w:val="24"/>
                <w:szCs w:val="24"/>
              </w:rPr>
              <w:t>управление образ</w:t>
            </w:r>
            <w:r w:rsidRPr="00280C30">
              <w:rPr>
                <w:sz w:val="24"/>
                <w:szCs w:val="24"/>
              </w:rPr>
              <w:t>о</w:t>
            </w:r>
            <w:r w:rsidRPr="00280C30">
              <w:rPr>
                <w:sz w:val="24"/>
                <w:szCs w:val="24"/>
              </w:rPr>
              <w:t>вания и молодежной политики админис</w:t>
            </w:r>
            <w:r w:rsidRPr="00280C30">
              <w:rPr>
                <w:sz w:val="24"/>
                <w:szCs w:val="24"/>
              </w:rPr>
              <w:t>т</w:t>
            </w:r>
            <w:r w:rsidRPr="00280C30">
              <w:rPr>
                <w:sz w:val="24"/>
                <w:szCs w:val="24"/>
              </w:rPr>
              <w:t>рации района</w:t>
            </w:r>
          </w:p>
        </w:tc>
        <w:tc>
          <w:tcPr>
            <w:tcW w:w="1134" w:type="dxa"/>
            <w:tcMar>
              <w:left w:w="0" w:type="dxa"/>
              <w:right w:w="0" w:type="dxa"/>
            </w:tcMar>
          </w:tcPr>
          <w:p w:rsidR="00A52A45" w:rsidRPr="00280C30" w:rsidRDefault="00A52A45" w:rsidP="00A52A45">
            <w:pPr>
              <w:jc w:val="center"/>
              <w:rPr>
                <w:sz w:val="24"/>
                <w:szCs w:val="24"/>
              </w:rPr>
            </w:pPr>
            <w:r w:rsidRPr="00280C30">
              <w:rPr>
                <w:sz w:val="24"/>
                <w:szCs w:val="24"/>
              </w:rPr>
              <w:t>всего</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849,0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147,0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57,0</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157,0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67,0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167,0</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67,0</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187,0</w:t>
            </w:r>
          </w:p>
        </w:tc>
      </w:tr>
      <w:tr w:rsidR="00A52A45" w:rsidRPr="00280C30" w:rsidTr="00280C30">
        <w:trPr>
          <w:trHeight w:val="807"/>
          <w:jc w:val="center"/>
        </w:trPr>
        <w:tc>
          <w:tcPr>
            <w:tcW w:w="960" w:type="dxa"/>
            <w:vMerge/>
          </w:tcPr>
          <w:p w:rsidR="00A52A45" w:rsidRPr="00280C30" w:rsidRDefault="00A52A45" w:rsidP="00A52A45">
            <w:pPr>
              <w:jc w:val="center"/>
              <w:rPr>
                <w:sz w:val="24"/>
                <w:szCs w:val="24"/>
              </w:rPr>
            </w:pPr>
          </w:p>
        </w:tc>
        <w:tc>
          <w:tcPr>
            <w:tcW w:w="2742" w:type="dxa"/>
            <w:vMerge/>
          </w:tcPr>
          <w:p w:rsidR="00A52A45" w:rsidRPr="00280C30" w:rsidRDefault="00A52A45" w:rsidP="00A52A45">
            <w:pPr>
              <w:jc w:val="both"/>
              <w:rPr>
                <w:sz w:val="24"/>
                <w:szCs w:val="24"/>
              </w:rPr>
            </w:pPr>
          </w:p>
        </w:tc>
        <w:tc>
          <w:tcPr>
            <w:tcW w:w="2213" w:type="dxa"/>
            <w:vMerge/>
          </w:tcPr>
          <w:p w:rsidR="00A52A45" w:rsidRPr="00280C30" w:rsidRDefault="00A52A45" w:rsidP="00A52A45">
            <w:pPr>
              <w:rPr>
                <w:sz w:val="24"/>
                <w:szCs w:val="24"/>
              </w:rPr>
            </w:pPr>
          </w:p>
        </w:tc>
        <w:tc>
          <w:tcPr>
            <w:tcW w:w="1134" w:type="dxa"/>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849,0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147,0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57,0</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157,0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67,0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167,0</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67,0</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187,0</w:t>
            </w:r>
          </w:p>
        </w:tc>
      </w:tr>
      <w:tr w:rsidR="00A52A45" w:rsidRPr="00280C30" w:rsidTr="00280C30">
        <w:trPr>
          <w:trHeight w:val="1401"/>
          <w:jc w:val="center"/>
        </w:trPr>
        <w:tc>
          <w:tcPr>
            <w:tcW w:w="960" w:type="dxa"/>
          </w:tcPr>
          <w:p w:rsidR="00A52A45" w:rsidRPr="00280C30" w:rsidRDefault="00A52A45" w:rsidP="00A52A45">
            <w:pPr>
              <w:jc w:val="center"/>
              <w:rPr>
                <w:sz w:val="24"/>
                <w:szCs w:val="24"/>
              </w:rPr>
            </w:pPr>
            <w:r w:rsidRPr="00280C30">
              <w:rPr>
                <w:sz w:val="24"/>
                <w:szCs w:val="24"/>
              </w:rPr>
              <w:t>1.2.1.</w:t>
            </w:r>
          </w:p>
        </w:tc>
        <w:tc>
          <w:tcPr>
            <w:tcW w:w="2742" w:type="dxa"/>
          </w:tcPr>
          <w:p w:rsidR="00A52A45" w:rsidRPr="00280C30" w:rsidRDefault="00A52A45" w:rsidP="00A52A45">
            <w:pPr>
              <w:jc w:val="both"/>
              <w:rPr>
                <w:sz w:val="24"/>
                <w:szCs w:val="24"/>
              </w:rPr>
            </w:pPr>
            <w:r w:rsidRPr="00280C30">
              <w:rPr>
                <w:sz w:val="24"/>
                <w:szCs w:val="24"/>
              </w:rPr>
              <w:t>Развитие издательской деятельности учрежд</w:t>
            </w:r>
            <w:r w:rsidRPr="00280C30">
              <w:rPr>
                <w:sz w:val="24"/>
                <w:szCs w:val="24"/>
              </w:rPr>
              <w:t>е</w:t>
            </w:r>
            <w:r w:rsidRPr="00280C30">
              <w:rPr>
                <w:sz w:val="24"/>
                <w:szCs w:val="24"/>
              </w:rPr>
              <w:t>ний музейного типа        в сфере экологического просвещения (иные межбюджетные тран</w:t>
            </w:r>
            <w:r w:rsidRPr="00280C30">
              <w:rPr>
                <w:sz w:val="24"/>
                <w:szCs w:val="24"/>
              </w:rPr>
              <w:t>с</w:t>
            </w:r>
            <w:r w:rsidRPr="00280C30">
              <w:rPr>
                <w:sz w:val="24"/>
                <w:szCs w:val="24"/>
              </w:rPr>
              <w:t>ферты)</w:t>
            </w:r>
          </w:p>
          <w:p w:rsidR="00A52A45" w:rsidRPr="00280C30" w:rsidRDefault="00A52A45" w:rsidP="00A52A45">
            <w:pPr>
              <w:jc w:val="both"/>
              <w:rPr>
                <w:sz w:val="24"/>
                <w:szCs w:val="24"/>
              </w:rPr>
            </w:pPr>
          </w:p>
        </w:tc>
        <w:tc>
          <w:tcPr>
            <w:tcW w:w="2213" w:type="dxa"/>
          </w:tcPr>
          <w:p w:rsidR="00A52A45" w:rsidRPr="00280C30" w:rsidRDefault="00A52A45" w:rsidP="00280C30">
            <w:pPr>
              <w:jc w:val="both"/>
              <w:rPr>
                <w:sz w:val="24"/>
                <w:szCs w:val="24"/>
              </w:rPr>
            </w:pPr>
            <w:r w:rsidRPr="00280C30">
              <w:rPr>
                <w:sz w:val="24"/>
                <w:szCs w:val="24"/>
              </w:rPr>
              <w:t>управление кул</w:t>
            </w:r>
            <w:r w:rsidRPr="00280C30">
              <w:rPr>
                <w:sz w:val="24"/>
                <w:szCs w:val="24"/>
              </w:rPr>
              <w:t>ь</w:t>
            </w:r>
            <w:r w:rsidRPr="00280C30">
              <w:rPr>
                <w:sz w:val="24"/>
                <w:szCs w:val="24"/>
              </w:rPr>
              <w:t>туры администр</w:t>
            </w:r>
            <w:r w:rsidRPr="00280C30">
              <w:rPr>
                <w:sz w:val="24"/>
                <w:szCs w:val="24"/>
              </w:rPr>
              <w:t>а</w:t>
            </w:r>
            <w:r w:rsidRPr="00280C30">
              <w:rPr>
                <w:sz w:val="24"/>
                <w:szCs w:val="24"/>
              </w:rPr>
              <w:t>ции района/адми</w:t>
            </w:r>
            <w:r w:rsidR="00280C30">
              <w:rPr>
                <w:sz w:val="24"/>
                <w:szCs w:val="24"/>
              </w:rPr>
              <w:t>-</w:t>
            </w:r>
            <w:r w:rsidRPr="00280C30">
              <w:rPr>
                <w:sz w:val="24"/>
                <w:szCs w:val="24"/>
              </w:rPr>
              <w:t>нистрация горо</w:t>
            </w:r>
            <w:r w:rsidRPr="00280C30">
              <w:rPr>
                <w:sz w:val="24"/>
                <w:szCs w:val="24"/>
              </w:rPr>
              <w:t>д</w:t>
            </w:r>
            <w:r w:rsidRPr="00280C30">
              <w:rPr>
                <w:sz w:val="24"/>
                <w:szCs w:val="24"/>
              </w:rPr>
              <w:t>ского поселения Новоаганск</w:t>
            </w:r>
          </w:p>
        </w:tc>
        <w:tc>
          <w:tcPr>
            <w:tcW w:w="1134" w:type="dxa"/>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30,0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30,0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w:t>
            </w:r>
          </w:p>
        </w:tc>
      </w:tr>
      <w:tr w:rsidR="00A52A45" w:rsidRPr="00280C30" w:rsidTr="00280C30">
        <w:trPr>
          <w:trHeight w:val="704"/>
          <w:jc w:val="center"/>
        </w:trPr>
        <w:tc>
          <w:tcPr>
            <w:tcW w:w="960" w:type="dxa"/>
          </w:tcPr>
          <w:p w:rsidR="00A52A45" w:rsidRPr="00280C30" w:rsidRDefault="00A52A45" w:rsidP="00A52A45">
            <w:pPr>
              <w:jc w:val="center"/>
              <w:rPr>
                <w:sz w:val="24"/>
                <w:szCs w:val="24"/>
              </w:rPr>
            </w:pPr>
            <w:r w:rsidRPr="00280C30">
              <w:rPr>
                <w:sz w:val="24"/>
                <w:szCs w:val="24"/>
              </w:rPr>
              <w:t>1.2.2.</w:t>
            </w:r>
          </w:p>
        </w:tc>
        <w:tc>
          <w:tcPr>
            <w:tcW w:w="2742" w:type="dxa"/>
          </w:tcPr>
          <w:p w:rsidR="00A52A45" w:rsidRPr="00280C30" w:rsidRDefault="00A52A45" w:rsidP="00A52A45">
            <w:pPr>
              <w:jc w:val="both"/>
              <w:rPr>
                <w:sz w:val="24"/>
                <w:szCs w:val="24"/>
              </w:rPr>
            </w:pPr>
            <w:r w:rsidRPr="00280C30">
              <w:rPr>
                <w:sz w:val="24"/>
                <w:szCs w:val="24"/>
              </w:rPr>
              <w:t>Приобретение литер</w:t>
            </w:r>
            <w:r w:rsidRPr="00280C30">
              <w:rPr>
                <w:sz w:val="24"/>
                <w:szCs w:val="24"/>
              </w:rPr>
              <w:t>а</w:t>
            </w:r>
            <w:r w:rsidRPr="00280C30">
              <w:rPr>
                <w:sz w:val="24"/>
                <w:szCs w:val="24"/>
              </w:rPr>
              <w:t>туры по экологии, м</w:t>
            </w:r>
            <w:r w:rsidRPr="00280C30">
              <w:rPr>
                <w:sz w:val="24"/>
                <w:szCs w:val="24"/>
              </w:rPr>
              <w:t>е</w:t>
            </w:r>
            <w:r w:rsidRPr="00280C30">
              <w:rPr>
                <w:sz w:val="24"/>
                <w:szCs w:val="24"/>
              </w:rPr>
              <w:t xml:space="preserve">тодических пособий для библиотек района </w:t>
            </w:r>
          </w:p>
          <w:p w:rsidR="00A52A45" w:rsidRPr="00280C30" w:rsidRDefault="00A52A45" w:rsidP="00A52A45">
            <w:pPr>
              <w:jc w:val="both"/>
              <w:rPr>
                <w:sz w:val="24"/>
                <w:szCs w:val="24"/>
              </w:rPr>
            </w:pPr>
          </w:p>
        </w:tc>
        <w:tc>
          <w:tcPr>
            <w:tcW w:w="2213" w:type="dxa"/>
          </w:tcPr>
          <w:p w:rsidR="00A52A45" w:rsidRPr="00280C30" w:rsidRDefault="00A52A45" w:rsidP="00A52A45">
            <w:pPr>
              <w:jc w:val="both"/>
              <w:rPr>
                <w:sz w:val="24"/>
                <w:szCs w:val="24"/>
              </w:rPr>
            </w:pPr>
            <w:r w:rsidRPr="00280C30">
              <w:rPr>
                <w:sz w:val="24"/>
                <w:szCs w:val="24"/>
              </w:rPr>
              <w:t>управление кул</w:t>
            </w:r>
            <w:r w:rsidRPr="00280C30">
              <w:rPr>
                <w:sz w:val="24"/>
                <w:szCs w:val="24"/>
              </w:rPr>
              <w:t>ь</w:t>
            </w:r>
            <w:r w:rsidRPr="00280C30">
              <w:rPr>
                <w:sz w:val="24"/>
                <w:szCs w:val="24"/>
              </w:rPr>
              <w:t>туры администр</w:t>
            </w:r>
            <w:r w:rsidRPr="00280C30">
              <w:rPr>
                <w:sz w:val="24"/>
                <w:szCs w:val="24"/>
              </w:rPr>
              <w:t>а</w:t>
            </w:r>
            <w:r w:rsidRPr="00280C30">
              <w:rPr>
                <w:sz w:val="24"/>
                <w:szCs w:val="24"/>
              </w:rPr>
              <w:t>ции района</w:t>
            </w:r>
          </w:p>
        </w:tc>
        <w:tc>
          <w:tcPr>
            <w:tcW w:w="1134" w:type="dxa"/>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60,0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60,0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w:t>
            </w:r>
          </w:p>
        </w:tc>
      </w:tr>
      <w:tr w:rsidR="00A52A45" w:rsidRPr="00280C30" w:rsidTr="00280C30">
        <w:trPr>
          <w:trHeight w:val="181"/>
          <w:jc w:val="center"/>
        </w:trPr>
        <w:tc>
          <w:tcPr>
            <w:tcW w:w="960" w:type="dxa"/>
          </w:tcPr>
          <w:p w:rsidR="00A52A45" w:rsidRPr="00280C30" w:rsidRDefault="00A52A45" w:rsidP="00A52A45">
            <w:pPr>
              <w:jc w:val="center"/>
              <w:rPr>
                <w:sz w:val="24"/>
                <w:szCs w:val="24"/>
              </w:rPr>
            </w:pPr>
            <w:r w:rsidRPr="00280C30">
              <w:rPr>
                <w:sz w:val="24"/>
                <w:szCs w:val="24"/>
              </w:rPr>
              <w:t>1.2.3.</w:t>
            </w:r>
          </w:p>
        </w:tc>
        <w:tc>
          <w:tcPr>
            <w:tcW w:w="2742" w:type="dxa"/>
          </w:tcPr>
          <w:p w:rsidR="00A52A45" w:rsidRPr="00280C30" w:rsidRDefault="00A52A45" w:rsidP="00A52A45">
            <w:pPr>
              <w:jc w:val="both"/>
              <w:rPr>
                <w:sz w:val="24"/>
                <w:szCs w:val="24"/>
              </w:rPr>
            </w:pPr>
            <w:r w:rsidRPr="00280C30">
              <w:rPr>
                <w:sz w:val="24"/>
                <w:szCs w:val="24"/>
              </w:rPr>
              <w:t>Выпуск листовок, пл</w:t>
            </w:r>
            <w:r w:rsidRPr="00280C30">
              <w:rPr>
                <w:sz w:val="24"/>
                <w:szCs w:val="24"/>
              </w:rPr>
              <w:t>а</w:t>
            </w:r>
            <w:r w:rsidRPr="00280C30">
              <w:rPr>
                <w:sz w:val="24"/>
                <w:szCs w:val="24"/>
              </w:rPr>
              <w:t>катов, буклетов экол</w:t>
            </w:r>
            <w:r w:rsidRPr="00280C30">
              <w:rPr>
                <w:sz w:val="24"/>
                <w:szCs w:val="24"/>
              </w:rPr>
              <w:t>о</w:t>
            </w:r>
            <w:r w:rsidRPr="00280C30">
              <w:rPr>
                <w:sz w:val="24"/>
                <w:szCs w:val="24"/>
              </w:rPr>
              <w:t>гической направленн</w:t>
            </w:r>
            <w:r w:rsidRPr="00280C30">
              <w:rPr>
                <w:sz w:val="24"/>
                <w:szCs w:val="24"/>
              </w:rPr>
              <w:t>о</w:t>
            </w:r>
            <w:r w:rsidRPr="00280C30">
              <w:rPr>
                <w:sz w:val="24"/>
                <w:szCs w:val="24"/>
              </w:rPr>
              <w:t>сти</w:t>
            </w:r>
          </w:p>
        </w:tc>
        <w:tc>
          <w:tcPr>
            <w:tcW w:w="2213" w:type="dxa"/>
          </w:tcPr>
          <w:p w:rsidR="00A52A45" w:rsidRPr="00280C30" w:rsidRDefault="00A52A45" w:rsidP="00A52A45">
            <w:pPr>
              <w:jc w:val="both"/>
              <w:rPr>
                <w:sz w:val="24"/>
                <w:szCs w:val="24"/>
              </w:rPr>
            </w:pPr>
            <w:r w:rsidRPr="00280C30">
              <w:rPr>
                <w:sz w:val="24"/>
                <w:szCs w:val="24"/>
              </w:rPr>
              <w:t>управление обр</w:t>
            </w:r>
            <w:r w:rsidRPr="00280C30">
              <w:rPr>
                <w:sz w:val="24"/>
                <w:szCs w:val="24"/>
              </w:rPr>
              <w:t>а</w:t>
            </w:r>
            <w:r w:rsidRPr="00280C30">
              <w:rPr>
                <w:sz w:val="24"/>
                <w:szCs w:val="24"/>
              </w:rPr>
              <w:t>зования и мол</w:t>
            </w:r>
            <w:r w:rsidRPr="00280C30">
              <w:rPr>
                <w:sz w:val="24"/>
                <w:szCs w:val="24"/>
              </w:rPr>
              <w:t>о</w:t>
            </w:r>
            <w:r w:rsidRPr="00280C30">
              <w:rPr>
                <w:sz w:val="24"/>
                <w:szCs w:val="24"/>
              </w:rPr>
              <w:t>дежной политики администрации района</w:t>
            </w:r>
          </w:p>
          <w:p w:rsidR="00A52A45" w:rsidRPr="00280C30" w:rsidRDefault="00A52A45" w:rsidP="00A52A45">
            <w:pPr>
              <w:jc w:val="both"/>
              <w:rPr>
                <w:sz w:val="24"/>
                <w:szCs w:val="24"/>
              </w:rPr>
            </w:pPr>
          </w:p>
        </w:tc>
        <w:tc>
          <w:tcPr>
            <w:tcW w:w="1134" w:type="dxa"/>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70,0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10,0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10,0</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10,0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10,0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10,0</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10,0</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10,0</w:t>
            </w:r>
          </w:p>
        </w:tc>
      </w:tr>
      <w:tr w:rsidR="00A52A45" w:rsidRPr="00280C30" w:rsidTr="00280C30">
        <w:trPr>
          <w:trHeight w:val="181"/>
          <w:jc w:val="center"/>
        </w:trPr>
        <w:tc>
          <w:tcPr>
            <w:tcW w:w="960" w:type="dxa"/>
          </w:tcPr>
          <w:p w:rsidR="00A52A45" w:rsidRPr="00280C30" w:rsidRDefault="00A52A45" w:rsidP="00A52A45">
            <w:pPr>
              <w:jc w:val="center"/>
              <w:rPr>
                <w:sz w:val="24"/>
                <w:szCs w:val="24"/>
              </w:rPr>
            </w:pPr>
            <w:r w:rsidRPr="00280C30">
              <w:rPr>
                <w:sz w:val="24"/>
                <w:szCs w:val="24"/>
              </w:rPr>
              <w:t>1.2.4.</w:t>
            </w:r>
          </w:p>
        </w:tc>
        <w:tc>
          <w:tcPr>
            <w:tcW w:w="2742" w:type="dxa"/>
          </w:tcPr>
          <w:p w:rsidR="00A52A45" w:rsidRPr="00280C30" w:rsidRDefault="00A52A45" w:rsidP="00A52A45">
            <w:pPr>
              <w:jc w:val="both"/>
              <w:rPr>
                <w:sz w:val="24"/>
                <w:szCs w:val="24"/>
              </w:rPr>
            </w:pPr>
            <w:r w:rsidRPr="00280C30">
              <w:rPr>
                <w:sz w:val="24"/>
                <w:szCs w:val="24"/>
              </w:rPr>
              <w:t>Издание сборников, альманаха по итогам конференций, конку</w:t>
            </w:r>
            <w:r w:rsidRPr="00280C30">
              <w:rPr>
                <w:sz w:val="24"/>
                <w:szCs w:val="24"/>
              </w:rPr>
              <w:t>р</w:t>
            </w:r>
            <w:r w:rsidRPr="00280C30">
              <w:rPr>
                <w:sz w:val="24"/>
                <w:szCs w:val="24"/>
              </w:rPr>
              <w:t>сов, листовок, газеты «Роднички»</w:t>
            </w:r>
          </w:p>
          <w:p w:rsidR="00A52A45" w:rsidRPr="00280C30" w:rsidRDefault="00A52A45" w:rsidP="00A52A45">
            <w:pPr>
              <w:jc w:val="both"/>
              <w:rPr>
                <w:sz w:val="24"/>
                <w:szCs w:val="24"/>
              </w:rPr>
            </w:pPr>
          </w:p>
        </w:tc>
        <w:tc>
          <w:tcPr>
            <w:tcW w:w="2213" w:type="dxa"/>
          </w:tcPr>
          <w:p w:rsidR="00A52A45" w:rsidRPr="00280C30" w:rsidRDefault="00A52A45" w:rsidP="00A52A45">
            <w:pPr>
              <w:jc w:val="both"/>
              <w:rPr>
                <w:sz w:val="24"/>
                <w:szCs w:val="24"/>
              </w:rPr>
            </w:pPr>
            <w:r w:rsidRPr="00280C30">
              <w:rPr>
                <w:sz w:val="24"/>
                <w:szCs w:val="24"/>
              </w:rPr>
              <w:t>управление обр</w:t>
            </w:r>
            <w:r w:rsidRPr="00280C30">
              <w:rPr>
                <w:sz w:val="24"/>
                <w:szCs w:val="24"/>
              </w:rPr>
              <w:t>а</w:t>
            </w:r>
            <w:r w:rsidRPr="00280C30">
              <w:rPr>
                <w:sz w:val="24"/>
                <w:szCs w:val="24"/>
              </w:rPr>
              <w:t>зования и мол</w:t>
            </w:r>
            <w:r w:rsidRPr="00280C30">
              <w:rPr>
                <w:sz w:val="24"/>
                <w:szCs w:val="24"/>
              </w:rPr>
              <w:t>о</w:t>
            </w:r>
            <w:r w:rsidRPr="00280C30">
              <w:rPr>
                <w:sz w:val="24"/>
                <w:szCs w:val="24"/>
              </w:rPr>
              <w:t>дежной политики администрации района</w:t>
            </w:r>
          </w:p>
        </w:tc>
        <w:tc>
          <w:tcPr>
            <w:tcW w:w="1134" w:type="dxa"/>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320,0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40,0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40,0</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40,0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50,0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50,0</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50,0</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50,0</w:t>
            </w:r>
          </w:p>
        </w:tc>
      </w:tr>
      <w:tr w:rsidR="00A52A45" w:rsidRPr="00280C30" w:rsidTr="00280C30">
        <w:trPr>
          <w:trHeight w:val="181"/>
          <w:jc w:val="center"/>
        </w:trPr>
        <w:tc>
          <w:tcPr>
            <w:tcW w:w="960" w:type="dxa"/>
          </w:tcPr>
          <w:p w:rsidR="00A52A45" w:rsidRPr="00280C30" w:rsidRDefault="00A52A45" w:rsidP="00A52A45">
            <w:pPr>
              <w:jc w:val="center"/>
              <w:rPr>
                <w:sz w:val="24"/>
                <w:szCs w:val="24"/>
              </w:rPr>
            </w:pPr>
            <w:r w:rsidRPr="00280C30">
              <w:rPr>
                <w:sz w:val="24"/>
                <w:szCs w:val="24"/>
              </w:rPr>
              <w:t>1.2.5.</w:t>
            </w:r>
          </w:p>
        </w:tc>
        <w:tc>
          <w:tcPr>
            <w:tcW w:w="2742" w:type="dxa"/>
          </w:tcPr>
          <w:p w:rsidR="00A52A45" w:rsidRPr="00280C30" w:rsidRDefault="00A52A45" w:rsidP="00A52A45">
            <w:pPr>
              <w:jc w:val="both"/>
              <w:rPr>
                <w:sz w:val="24"/>
                <w:szCs w:val="24"/>
              </w:rPr>
            </w:pPr>
            <w:r w:rsidRPr="00280C30">
              <w:rPr>
                <w:sz w:val="24"/>
                <w:szCs w:val="24"/>
              </w:rPr>
              <w:t>Создание и тиражир</w:t>
            </w:r>
            <w:r w:rsidRPr="00280C30">
              <w:rPr>
                <w:sz w:val="24"/>
                <w:szCs w:val="24"/>
              </w:rPr>
              <w:t>о</w:t>
            </w:r>
            <w:r w:rsidRPr="00280C30">
              <w:rPr>
                <w:sz w:val="24"/>
                <w:szCs w:val="24"/>
              </w:rPr>
              <w:t xml:space="preserve">вание тематических </w:t>
            </w:r>
            <w:r w:rsidRPr="00280C30">
              <w:rPr>
                <w:sz w:val="24"/>
                <w:szCs w:val="24"/>
              </w:rPr>
              <w:lastRenderedPageBreak/>
              <w:t>буклетов на территории поселений Нижнева</w:t>
            </w:r>
            <w:r w:rsidRPr="00280C30">
              <w:rPr>
                <w:sz w:val="24"/>
                <w:szCs w:val="24"/>
              </w:rPr>
              <w:t>р</w:t>
            </w:r>
            <w:r w:rsidRPr="00280C30">
              <w:rPr>
                <w:sz w:val="24"/>
                <w:szCs w:val="24"/>
              </w:rPr>
              <w:t>товского района на тему «Береги природу родн</w:t>
            </w:r>
            <w:r w:rsidRPr="00280C30">
              <w:rPr>
                <w:sz w:val="24"/>
                <w:szCs w:val="24"/>
              </w:rPr>
              <w:t>о</w:t>
            </w:r>
            <w:r w:rsidRPr="00280C30">
              <w:rPr>
                <w:sz w:val="24"/>
                <w:szCs w:val="24"/>
              </w:rPr>
              <w:t>го края»</w:t>
            </w:r>
          </w:p>
          <w:p w:rsidR="00A52A45" w:rsidRPr="00280C30" w:rsidRDefault="00A52A45" w:rsidP="00A52A45">
            <w:pPr>
              <w:jc w:val="both"/>
              <w:rPr>
                <w:sz w:val="24"/>
                <w:szCs w:val="24"/>
              </w:rPr>
            </w:pPr>
          </w:p>
        </w:tc>
        <w:tc>
          <w:tcPr>
            <w:tcW w:w="2213" w:type="dxa"/>
          </w:tcPr>
          <w:p w:rsidR="00A52A45" w:rsidRPr="00280C30" w:rsidRDefault="00A52A45" w:rsidP="00A52A45">
            <w:pPr>
              <w:jc w:val="both"/>
              <w:rPr>
                <w:sz w:val="24"/>
                <w:szCs w:val="24"/>
              </w:rPr>
            </w:pPr>
            <w:r w:rsidRPr="00280C30">
              <w:rPr>
                <w:sz w:val="24"/>
                <w:szCs w:val="24"/>
              </w:rPr>
              <w:lastRenderedPageBreak/>
              <w:t>управление обр</w:t>
            </w:r>
            <w:r w:rsidRPr="00280C30">
              <w:rPr>
                <w:sz w:val="24"/>
                <w:szCs w:val="24"/>
              </w:rPr>
              <w:t>а</w:t>
            </w:r>
            <w:r w:rsidRPr="00280C30">
              <w:rPr>
                <w:sz w:val="24"/>
                <w:szCs w:val="24"/>
              </w:rPr>
              <w:t>зования и мол</w:t>
            </w:r>
            <w:r w:rsidRPr="00280C30">
              <w:rPr>
                <w:sz w:val="24"/>
                <w:szCs w:val="24"/>
              </w:rPr>
              <w:t>о</w:t>
            </w:r>
            <w:r w:rsidRPr="00280C30">
              <w:rPr>
                <w:sz w:val="24"/>
                <w:szCs w:val="24"/>
              </w:rPr>
              <w:lastRenderedPageBreak/>
              <w:t>дежной политики администрации района</w:t>
            </w:r>
          </w:p>
        </w:tc>
        <w:tc>
          <w:tcPr>
            <w:tcW w:w="1134" w:type="dxa"/>
          </w:tcPr>
          <w:p w:rsidR="00A52A45" w:rsidRPr="00280C30" w:rsidRDefault="00A52A45" w:rsidP="00A52A45">
            <w:pPr>
              <w:jc w:val="center"/>
              <w:rPr>
                <w:sz w:val="24"/>
                <w:szCs w:val="24"/>
              </w:rPr>
            </w:pPr>
            <w:r w:rsidRPr="00280C30">
              <w:rPr>
                <w:sz w:val="24"/>
                <w:szCs w:val="24"/>
              </w:rPr>
              <w:lastRenderedPageBreak/>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49,0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7,0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7,0</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7,0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7,0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7,0</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7,0</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7,0</w:t>
            </w:r>
          </w:p>
        </w:tc>
      </w:tr>
      <w:tr w:rsidR="00A52A45" w:rsidRPr="00280C30" w:rsidTr="00280C30">
        <w:trPr>
          <w:trHeight w:val="181"/>
          <w:jc w:val="center"/>
        </w:trPr>
        <w:tc>
          <w:tcPr>
            <w:tcW w:w="960" w:type="dxa"/>
          </w:tcPr>
          <w:p w:rsidR="00A52A45" w:rsidRPr="00280C30" w:rsidRDefault="00A52A45" w:rsidP="00A52A45">
            <w:pPr>
              <w:jc w:val="center"/>
              <w:rPr>
                <w:sz w:val="24"/>
                <w:szCs w:val="24"/>
              </w:rPr>
            </w:pPr>
            <w:r w:rsidRPr="00280C30">
              <w:rPr>
                <w:sz w:val="24"/>
                <w:szCs w:val="24"/>
              </w:rPr>
              <w:lastRenderedPageBreak/>
              <w:t>1.2.6.</w:t>
            </w:r>
          </w:p>
        </w:tc>
        <w:tc>
          <w:tcPr>
            <w:tcW w:w="2742" w:type="dxa"/>
          </w:tcPr>
          <w:p w:rsidR="00A52A45" w:rsidRPr="00280C30" w:rsidRDefault="00A52A45" w:rsidP="00A52A45">
            <w:pPr>
              <w:jc w:val="both"/>
              <w:rPr>
                <w:sz w:val="24"/>
                <w:szCs w:val="24"/>
              </w:rPr>
            </w:pPr>
            <w:r w:rsidRPr="00280C30">
              <w:rPr>
                <w:sz w:val="24"/>
                <w:szCs w:val="24"/>
              </w:rPr>
              <w:t>Выпуск и тиражиров</w:t>
            </w:r>
            <w:r w:rsidRPr="00280C30">
              <w:rPr>
                <w:sz w:val="24"/>
                <w:szCs w:val="24"/>
              </w:rPr>
              <w:t>а</w:t>
            </w:r>
            <w:r w:rsidRPr="00280C30">
              <w:rPr>
                <w:sz w:val="24"/>
                <w:szCs w:val="24"/>
              </w:rPr>
              <w:t>ние CD-диска «Экол</w:t>
            </w:r>
            <w:r w:rsidRPr="00280C30">
              <w:rPr>
                <w:sz w:val="24"/>
                <w:szCs w:val="24"/>
              </w:rPr>
              <w:t>о</w:t>
            </w:r>
            <w:r w:rsidRPr="00280C30">
              <w:rPr>
                <w:sz w:val="24"/>
                <w:szCs w:val="24"/>
              </w:rPr>
              <w:t>гия и мы»</w:t>
            </w:r>
          </w:p>
          <w:p w:rsidR="00A52A45" w:rsidRPr="00280C30" w:rsidRDefault="00A52A45" w:rsidP="00A52A45">
            <w:pPr>
              <w:jc w:val="both"/>
              <w:rPr>
                <w:sz w:val="24"/>
                <w:szCs w:val="24"/>
              </w:rPr>
            </w:pPr>
          </w:p>
        </w:tc>
        <w:tc>
          <w:tcPr>
            <w:tcW w:w="2213" w:type="dxa"/>
          </w:tcPr>
          <w:p w:rsidR="00A52A45" w:rsidRPr="00280C30" w:rsidRDefault="00A52A45" w:rsidP="00A52A45">
            <w:pPr>
              <w:jc w:val="both"/>
              <w:rPr>
                <w:sz w:val="24"/>
                <w:szCs w:val="24"/>
              </w:rPr>
            </w:pPr>
            <w:r w:rsidRPr="00280C30">
              <w:rPr>
                <w:sz w:val="24"/>
                <w:szCs w:val="24"/>
              </w:rPr>
              <w:t>управление кул</w:t>
            </w:r>
            <w:r w:rsidRPr="00280C30">
              <w:rPr>
                <w:sz w:val="24"/>
                <w:szCs w:val="24"/>
              </w:rPr>
              <w:t>ь</w:t>
            </w:r>
            <w:r w:rsidRPr="00280C30">
              <w:rPr>
                <w:sz w:val="24"/>
                <w:szCs w:val="24"/>
              </w:rPr>
              <w:t>туры администр</w:t>
            </w:r>
            <w:r w:rsidRPr="00280C30">
              <w:rPr>
                <w:sz w:val="24"/>
                <w:szCs w:val="24"/>
              </w:rPr>
              <w:t>а</w:t>
            </w:r>
            <w:r w:rsidRPr="00280C30">
              <w:rPr>
                <w:sz w:val="24"/>
                <w:szCs w:val="24"/>
              </w:rPr>
              <w:t>ции района</w:t>
            </w:r>
          </w:p>
        </w:tc>
        <w:tc>
          <w:tcPr>
            <w:tcW w:w="1134" w:type="dxa"/>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20,0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20,0</w:t>
            </w:r>
          </w:p>
        </w:tc>
      </w:tr>
      <w:tr w:rsidR="00A52A45" w:rsidRPr="00280C30" w:rsidTr="00280C30">
        <w:trPr>
          <w:trHeight w:val="181"/>
          <w:jc w:val="center"/>
        </w:trPr>
        <w:tc>
          <w:tcPr>
            <w:tcW w:w="960" w:type="dxa"/>
          </w:tcPr>
          <w:p w:rsidR="00A52A45" w:rsidRPr="00280C30" w:rsidRDefault="00A52A45" w:rsidP="00A52A45">
            <w:pPr>
              <w:jc w:val="center"/>
              <w:rPr>
                <w:sz w:val="24"/>
                <w:szCs w:val="24"/>
              </w:rPr>
            </w:pPr>
            <w:r w:rsidRPr="00280C30">
              <w:rPr>
                <w:sz w:val="24"/>
                <w:szCs w:val="24"/>
              </w:rPr>
              <w:t>1.2.7.</w:t>
            </w:r>
          </w:p>
        </w:tc>
        <w:tc>
          <w:tcPr>
            <w:tcW w:w="2742" w:type="dxa"/>
          </w:tcPr>
          <w:p w:rsidR="00A52A45" w:rsidRPr="00280C30" w:rsidRDefault="00A52A45" w:rsidP="00A52A45">
            <w:pPr>
              <w:jc w:val="both"/>
              <w:rPr>
                <w:sz w:val="24"/>
                <w:szCs w:val="24"/>
              </w:rPr>
            </w:pPr>
            <w:r w:rsidRPr="00280C30">
              <w:rPr>
                <w:sz w:val="24"/>
                <w:szCs w:val="24"/>
              </w:rPr>
              <w:t>Изготовление и выпуск технологических карт на экологическую тему</w:t>
            </w:r>
          </w:p>
          <w:p w:rsidR="00A52A45" w:rsidRPr="00280C30" w:rsidRDefault="00A52A45" w:rsidP="00A52A45">
            <w:pPr>
              <w:jc w:val="both"/>
              <w:rPr>
                <w:sz w:val="24"/>
                <w:szCs w:val="24"/>
              </w:rPr>
            </w:pPr>
          </w:p>
        </w:tc>
        <w:tc>
          <w:tcPr>
            <w:tcW w:w="2213" w:type="dxa"/>
          </w:tcPr>
          <w:p w:rsidR="00A52A45" w:rsidRPr="00280C30" w:rsidRDefault="00A52A45" w:rsidP="00A52A45">
            <w:pPr>
              <w:jc w:val="both"/>
              <w:rPr>
                <w:sz w:val="24"/>
                <w:szCs w:val="24"/>
              </w:rPr>
            </w:pPr>
            <w:r w:rsidRPr="00280C30">
              <w:rPr>
                <w:sz w:val="24"/>
                <w:szCs w:val="24"/>
              </w:rPr>
              <w:t>управление кул</w:t>
            </w:r>
            <w:r w:rsidRPr="00280C30">
              <w:rPr>
                <w:sz w:val="24"/>
                <w:szCs w:val="24"/>
              </w:rPr>
              <w:t>ь</w:t>
            </w:r>
            <w:r w:rsidRPr="00280C30">
              <w:rPr>
                <w:sz w:val="24"/>
                <w:szCs w:val="24"/>
              </w:rPr>
              <w:t>туры администр</w:t>
            </w:r>
            <w:r w:rsidRPr="00280C30">
              <w:rPr>
                <w:sz w:val="24"/>
                <w:szCs w:val="24"/>
              </w:rPr>
              <w:t>а</w:t>
            </w:r>
            <w:r w:rsidRPr="00280C30">
              <w:rPr>
                <w:sz w:val="24"/>
                <w:szCs w:val="24"/>
              </w:rPr>
              <w:t>ции района</w:t>
            </w:r>
          </w:p>
        </w:tc>
        <w:tc>
          <w:tcPr>
            <w:tcW w:w="1134" w:type="dxa"/>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300,0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100,0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100,0</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100,0</w:t>
            </w:r>
          </w:p>
        </w:tc>
      </w:tr>
      <w:tr w:rsidR="00A52A45" w:rsidRPr="00280C30" w:rsidTr="00280C30">
        <w:trPr>
          <w:trHeight w:val="181"/>
          <w:jc w:val="center"/>
        </w:trPr>
        <w:tc>
          <w:tcPr>
            <w:tcW w:w="960" w:type="dxa"/>
            <w:vMerge w:val="restart"/>
          </w:tcPr>
          <w:p w:rsidR="00A52A45" w:rsidRPr="00280C30" w:rsidRDefault="00A52A45" w:rsidP="00A52A45">
            <w:pPr>
              <w:jc w:val="center"/>
              <w:rPr>
                <w:sz w:val="24"/>
                <w:szCs w:val="24"/>
              </w:rPr>
            </w:pPr>
            <w:r w:rsidRPr="00280C30">
              <w:rPr>
                <w:sz w:val="24"/>
                <w:szCs w:val="24"/>
              </w:rPr>
              <w:t>1.3.</w:t>
            </w:r>
          </w:p>
        </w:tc>
        <w:tc>
          <w:tcPr>
            <w:tcW w:w="2742" w:type="dxa"/>
            <w:vMerge w:val="restart"/>
          </w:tcPr>
          <w:p w:rsidR="00A52A45" w:rsidRPr="00280C30" w:rsidRDefault="00A52A45" w:rsidP="00A52A45">
            <w:pPr>
              <w:jc w:val="both"/>
              <w:rPr>
                <w:sz w:val="24"/>
                <w:szCs w:val="24"/>
              </w:rPr>
            </w:pPr>
            <w:r w:rsidRPr="00280C30">
              <w:rPr>
                <w:sz w:val="24"/>
                <w:szCs w:val="24"/>
              </w:rPr>
              <w:t>Организация и провед</w:t>
            </w:r>
            <w:r w:rsidRPr="00280C30">
              <w:rPr>
                <w:sz w:val="24"/>
                <w:szCs w:val="24"/>
              </w:rPr>
              <w:t>е</w:t>
            </w:r>
            <w:r w:rsidRPr="00280C30">
              <w:rPr>
                <w:sz w:val="24"/>
                <w:szCs w:val="24"/>
              </w:rPr>
              <w:t>ние экологических и природоохранных м</w:t>
            </w:r>
            <w:r w:rsidRPr="00280C30">
              <w:rPr>
                <w:sz w:val="24"/>
                <w:szCs w:val="24"/>
              </w:rPr>
              <w:t>е</w:t>
            </w:r>
            <w:r w:rsidRPr="00280C30">
              <w:rPr>
                <w:sz w:val="24"/>
                <w:szCs w:val="24"/>
              </w:rPr>
              <w:t>роприятий (в том числе конкурсов)</w:t>
            </w:r>
          </w:p>
        </w:tc>
        <w:tc>
          <w:tcPr>
            <w:tcW w:w="2213" w:type="dxa"/>
            <w:vMerge w:val="restart"/>
          </w:tcPr>
          <w:p w:rsidR="00A52A45" w:rsidRPr="00280C30" w:rsidRDefault="00A52A45" w:rsidP="00A52A45">
            <w:pPr>
              <w:jc w:val="both"/>
              <w:rPr>
                <w:sz w:val="24"/>
                <w:szCs w:val="24"/>
              </w:rPr>
            </w:pPr>
            <w:r w:rsidRPr="00280C30">
              <w:rPr>
                <w:sz w:val="24"/>
                <w:szCs w:val="24"/>
              </w:rPr>
              <w:t>управление экол</w:t>
            </w:r>
            <w:r w:rsidRPr="00280C30">
              <w:rPr>
                <w:sz w:val="24"/>
                <w:szCs w:val="24"/>
              </w:rPr>
              <w:t>о</w:t>
            </w:r>
            <w:r w:rsidRPr="00280C30">
              <w:rPr>
                <w:sz w:val="24"/>
                <w:szCs w:val="24"/>
              </w:rPr>
              <w:t>гии и природ</w:t>
            </w:r>
            <w:r w:rsidRPr="00280C30">
              <w:rPr>
                <w:sz w:val="24"/>
                <w:szCs w:val="24"/>
              </w:rPr>
              <w:t>о</w:t>
            </w:r>
            <w:r w:rsidRPr="00280C30">
              <w:rPr>
                <w:sz w:val="24"/>
                <w:szCs w:val="24"/>
              </w:rPr>
              <w:t>пользования адм</w:t>
            </w:r>
            <w:r w:rsidRPr="00280C30">
              <w:rPr>
                <w:sz w:val="24"/>
                <w:szCs w:val="24"/>
              </w:rPr>
              <w:t>и</w:t>
            </w:r>
            <w:r w:rsidRPr="00280C30">
              <w:rPr>
                <w:sz w:val="24"/>
                <w:szCs w:val="24"/>
              </w:rPr>
              <w:t>нистрации района; управление кул</w:t>
            </w:r>
            <w:r w:rsidRPr="00280C30">
              <w:rPr>
                <w:sz w:val="24"/>
                <w:szCs w:val="24"/>
              </w:rPr>
              <w:t>ь</w:t>
            </w:r>
            <w:r w:rsidRPr="00280C30">
              <w:rPr>
                <w:sz w:val="24"/>
                <w:szCs w:val="24"/>
              </w:rPr>
              <w:t>туры администр</w:t>
            </w:r>
            <w:r w:rsidRPr="00280C30">
              <w:rPr>
                <w:sz w:val="24"/>
                <w:szCs w:val="24"/>
              </w:rPr>
              <w:t>а</w:t>
            </w:r>
            <w:r w:rsidRPr="00280C30">
              <w:rPr>
                <w:sz w:val="24"/>
                <w:szCs w:val="24"/>
              </w:rPr>
              <w:t>ции района; упра</w:t>
            </w:r>
            <w:r w:rsidRPr="00280C30">
              <w:rPr>
                <w:sz w:val="24"/>
                <w:szCs w:val="24"/>
              </w:rPr>
              <w:t>в</w:t>
            </w:r>
            <w:r w:rsidRPr="00280C30">
              <w:rPr>
                <w:sz w:val="24"/>
                <w:szCs w:val="24"/>
              </w:rPr>
              <w:t>ление образования и молодежной п</w:t>
            </w:r>
            <w:r w:rsidRPr="00280C30">
              <w:rPr>
                <w:sz w:val="24"/>
                <w:szCs w:val="24"/>
              </w:rPr>
              <w:t>о</w:t>
            </w:r>
            <w:r w:rsidRPr="00280C30">
              <w:rPr>
                <w:sz w:val="24"/>
                <w:szCs w:val="24"/>
              </w:rPr>
              <w:t>литики админис</w:t>
            </w:r>
            <w:r w:rsidRPr="00280C30">
              <w:rPr>
                <w:sz w:val="24"/>
                <w:szCs w:val="24"/>
              </w:rPr>
              <w:t>т</w:t>
            </w:r>
            <w:r w:rsidRPr="00280C30">
              <w:rPr>
                <w:sz w:val="24"/>
                <w:szCs w:val="24"/>
              </w:rPr>
              <w:t>рации района</w:t>
            </w:r>
          </w:p>
          <w:p w:rsidR="00A52A45" w:rsidRPr="00280C30" w:rsidRDefault="00A52A45" w:rsidP="00A52A45">
            <w:pPr>
              <w:jc w:val="both"/>
              <w:rPr>
                <w:sz w:val="24"/>
                <w:szCs w:val="24"/>
              </w:rPr>
            </w:pPr>
          </w:p>
        </w:tc>
        <w:tc>
          <w:tcPr>
            <w:tcW w:w="1134" w:type="dxa"/>
          </w:tcPr>
          <w:p w:rsidR="00A52A45" w:rsidRPr="00280C30" w:rsidRDefault="00A52A45" w:rsidP="00A52A45">
            <w:pPr>
              <w:jc w:val="center"/>
              <w:rPr>
                <w:sz w:val="24"/>
                <w:szCs w:val="24"/>
              </w:rPr>
            </w:pPr>
            <w:r w:rsidRPr="00280C30">
              <w:rPr>
                <w:sz w:val="24"/>
                <w:szCs w:val="24"/>
              </w:rPr>
              <w:t>всего</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3474,0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518,0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398,0</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598,0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465,0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455,0</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665,0</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375,0</w:t>
            </w:r>
          </w:p>
        </w:tc>
      </w:tr>
      <w:tr w:rsidR="00A52A45" w:rsidRPr="00280C30" w:rsidTr="00280C30">
        <w:trPr>
          <w:trHeight w:val="181"/>
          <w:jc w:val="center"/>
        </w:trPr>
        <w:tc>
          <w:tcPr>
            <w:tcW w:w="960" w:type="dxa"/>
            <w:vMerge/>
          </w:tcPr>
          <w:p w:rsidR="00A52A45" w:rsidRPr="00280C30" w:rsidRDefault="00A52A45" w:rsidP="00A52A45">
            <w:pPr>
              <w:jc w:val="center"/>
              <w:rPr>
                <w:sz w:val="24"/>
                <w:szCs w:val="24"/>
              </w:rPr>
            </w:pPr>
          </w:p>
        </w:tc>
        <w:tc>
          <w:tcPr>
            <w:tcW w:w="2742" w:type="dxa"/>
            <w:vMerge/>
          </w:tcPr>
          <w:p w:rsidR="00A52A45" w:rsidRPr="00280C30" w:rsidRDefault="00A52A45" w:rsidP="00A52A45">
            <w:pPr>
              <w:jc w:val="both"/>
              <w:rPr>
                <w:sz w:val="24"/>
                <w:szCs w:val="24"/>
              </w:rPr>
            </w:pPr>
          </w:p>
        </w:tc>
        <w:tc>
          <w:tcPr>
            <w:tcW w:w="2213" w:type="dxa"/>
            <w:vMerge/>
          </w:tcPr>
          <w:p w:rsidR="00A52A45" w:rsidRPr="00280C30" w:rsidRDefault="00A52A45" w:rsidP="00A52A45">
            <w:pPr>
              <w:jc w:val="both"/>
              <w:rPr>
                <w:sz w:val="24"/>
                <w:szCs w:val="24"/>
              </w:rPr>
            </w:pPr>
          </w:p>
        </w:tc>
        <w:tc>
          <w:tcPr>
            <w:tcW w:w="1134" w:type="dxa"/>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3474,0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518,0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398,0</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598,0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465,0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455,0</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665,0</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375,0</w:t>
            </w:r>
          </w:p>
        </w:tc>
      </w:tr>
      <w:tr w:rsidR="00A52A45" w:rsidRPr="00280C30" w:rsidTr="00280C30">
        <w:trPr>
          <w:trHeight w:val="181"/>
          <w:jc w:val="center"/>
        </w:trPr>
        <w:tc>
          <w:tcPr>
            <w:tcW w:w="960" w:type="dxa"/>
          </w:tcPr>
          <w:p w:rsidR="00A52A45" w:rsidRPr="00280C30" w:rsidRDefault="00A52A45" w:rsidP="00A52A45">
            <w:pPr>
              <w:jc w:val="center"/>
              <w:rPr>
                <w:sz w:val="24"/>
                <w:szCs w:val="24"/>
              </w:rPr>
            </w:pPr>
            <w:r w:rsidRPr="00280C30">
              <w:rPr>
                <w:sz w:val="24"/>
                <w:szCs w:val="24"/>
              </w:rPr>
              <w:t>1.3.1.</w:t>
            </w:r>
          </w:p>
        </w:tc>
        <w:tc>
          <w:tcPr>
            <w:tcW w:w="2742" w:type="dxa"/>
          </w:tcPr>
          <w:p w:rsidR="00A52A45" w:rsidRPr="00280C30" w:rsidRDefault="00A52A45" w:rsidP="00A52A45">
            <w:pPr>
              <w:jc w:val="both"/>
              <w:rPr>
                <w:sz w:val="24"/>
                <w:szCs w:val="24"/>
              </w:rPr>
            </w:pPr>
            <w:r w:rsidRPr="00280C30">
              <w:rPr>
                <w:sz w:val="24"/>
                <w:szCs w:val="24"/>
              </w:rPr>
              <w:t>Реализация экологич</w:t>
            </w:r>
            <w:r w:rsidRPr="00280C30">
              <w:rPr>
                <w:sz w:val="24"/>
                <w:szCs w:val="24"/>
              </w:rPr>
              <w:t>е</w:t>
            </w:r>
            <w:r w:rsidRPr="00280C30">
              <w:rPr>
                <w:sz w:val="24"/>
                <w:szCs w:val="24"/>
              </w:rPr>
              <w:t>ской программы «М</w:t>
            </w:r>
            <w:r w:rsidRPr="00280C30">
              <w:rPr>
                <w:sz w:val="24"/>
                <w:szCs w:val="24"/>
              </w:rPr>
              <w:t>у</w:t>
            </w:r>
            <w:r w:rsidRPr="00280C30">
              <w:rPr>
                <w:sz w:val="24"/>
                <w:szCs w:val="24"/>
              </w:rPr>
              <w:t>равьиная тропа» (разв</w:t>
            </w:r>
            <w:r w:rsidRPr="00280C30">
              <w:rPr>
                <w:sz w:val="24"/>
                <w:szCs w:val="24"/>
              </w:rPr>
              <w:t>и</w:t>
            </w:r>
            <w:r w:rsidRPr="00280C30">
              <w:rPr>
                <w:sz w:val="24"/>
                <w:szCs w:val="24"/>
              </w:rPr>
              <w:t>тие музейной деятел</w:t>
            </w:r>
            <w:r w:rsidRPr="00280C30">
              <w:rPr>
                <w:sz w:val="24"/>
                <w:szCs w:val="24"/>
              </w:rPr>
              <w:t>ь</w:t>
            </w:r>
            <w:r w:rsidRPr="00280C30">
              <w:rPr>
                <w:sz w:val="24"/>
                <w:szCs w:val="24"/>
              </w:rPr>
              <w:t>ности) (иные межбю</w:t>
            </w:r>
            <w:r w:rsidRPr="00280C30">
              <w:rPr>
                <w:sz w:val="24"/>
                <w:szCs w:val="24"/>
              </w:rPr>
              <w:t>д</w:t>
            </w:r>
            <w:r w:rsidRPr="00280C30">
              <w:rPr>
                <w:sz w:val="24"/>
                <w:szCs w:val="24"/>
              </w:rPr>
              <w:t>жетные трансферты)</w:t>
            </w:r>
          </w:p>
          <w:p w:rsidR="00A52A45" w:rsidRPr="00280C30" w:rsidRDefault="00A52A45" w:rsidP="00A52A45">
            <w:pPr>
              <w:jc w:val="both"/>
              <w:rPr>
                <w:sz w:val="24"/>
                <w:szCs w:val="24"/>
              </w:rPr>
            </w:pPr>
          </w:p>
        </w:tc>
        <w:tc>
          <w:tcPr>
            <w:tcW w:w="2213" w:type="dxa"/>
          </w:tcPr>
          <w:p w:rsidR="00A52A45" w:rsidRPr="00280C30" w:rsidRDefault="00A52A45" w:rsidP="00280C30">
            <w:pPr>
              <w:jc w:val="both"/>
              <w:rPr>
                <w:sz w:val="24"/>
                <w:szCs w:val="24"/>
              </w:rPr>
            </w:pPr>
            <w:r w:rsidRPr="00280C30">
              <w:rPr>
                <w:sz w:val="24"/>
                <w:szCs w:val="24"/>
              </w:rPr>
              <w:t>управление кул</w:t>
            </w:r>
            <w:r w:rsidRPr="00280C30">
              <w:rPr>
                <w:sz w:val="24"/>
                <w:szCs w:val="24"/>
              </w:rPr>
              <w:t>ь</w:t>
            </w:r>
            <w:r w:rsidRPr="00280C30">
              <w:rPr>
                <w:sz w:val="24"/>
                <w:szCs w:val="24"/>
              </w:rPr>
              <w:t>туры администр</w:t>
            </w:r>
            <w:r w:rsidRPr="00280C30">
              <w:rPr>
                <w:sz w:val="24"/>
                <w:szCs w:val="24"/>
              </w:rPr>
              <w:t>а</w:t>
            </w:r>
            <w:r w:rsidR="00280C30">
              <w:rPr>
                <w:sz w:val="24"/>
                <w:szCs w:val="24"/>
              </w:rPr>
              <w:t>ции района</w:t>
            </w:r>
            <w:r w:rsidRPr="00280C30">
              <w:rPr>
                <w:sz w:val="24"/>
                <w:szCs w:val="24"/>
              </w:rPr>
              <w:t>/адми</w:t>
            </w:r>
            <w:r w:rsidR="00280C30">
              <w:rPr>
                <w:sz w:val="24"/>
                <w:szCs w:val="24"/>
              </w:rPr>
              <w:t>-</w:t>
            </w:r>
            <w:r w:rsidRPr="00280C30">
              <w:rPr>
                <w:sz w:val="24"/>
                <w:szCs w:val="24"/>
              </w:rPr>
              <w:t>нистрация горо</w:t>
            </w:r>
            <w:r w:rsidRPr="00280C30">
              <w:rPr>
                <w:sz w:val="24"/>
                <w:szCs w:val="24"/>
              </w:rPr>
              <w:t>д</w:t>
            </w:r>
            <w:r w:rsidRPr="00280C30">
              <w:rPr>
                <w:sz w:val="24"/>
                <w:szCs w:val="24"/>
              </w:rPr>
              <w:t xml:space="preserve">ского поселения Новоаганск </w:t>
            </w:r>
          </w:p>
        </w:tc>
        <w:tc>
          <w:tcPr>
            <w:tcW w:w="1134" w:type="dxa"/>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30,0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30,0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w:t>
            </w:r>
          </w:p>
        </w:tc>
      </w:tr>
      <w:tr w:rsidR="00A52A45" w:rsidRPr="00280C30" w:rsidTr="00280C30">
        <w:trPr>
          <w:trHeight w:val="181"/>
          <w:jc w:val="center"/>
        </w:trPr>
        <w:tc>
          <w:tcPr>
            <w:tcW w:w="960" w:type="dxa"/>
          </w:tcPr>
          <w:p w:rsidR="00A52A45" w:rsidRPr="00280C30" w:rsidRDefault="00A52A45" w:rsidP="00A52A45">
            <w:pPr>
              <w:jc w:val="center"/>
              <w:rPr>
                <w:sz w:val="24"/>
                <w:szCs w:val="24"/>
              </w:rPr>
            </w:pPr>
            <w:r w:rsidRPr="00280C30">
              <w:rPr>
                <w:sz w:val="24"/>
                <w:szCs w:val="24"/>
              </w:rPr>
              <w:t>1.3.2.</w:t>
            </w:r>
          </w:p>
        </w:tc>
        <w:tc>
          <w:tcPr>
            <w:tcW w:w="2742" w:type="dxa"/>
          </w:tcPr>
          <w:p w:rsidR="00A52A45" w:rsidRPr="00280C30" w:rsidRDefault="00A52A45" w:rsidP="00A52A45">
            <w:pPr>
              <w:jc w:val="both"/>
              <w:rPr>
                <w:sz w:val="24"/>
                <w:szCs w:val="24"/>
              </w:rPr>
            </w:pPr>
            <w:r w:rsidRPr="00280C30">
              <w:rPr>
                <w:sz w:val="24"/>
                <w:szCs w:val="24"/>
              </w:rPr>
              <w:t>Проведение экологич</w:t>
            </w:r>
            <w:r w:rsidRPr="00280C30">
              <w:rPr>
                <w:sz w:val="24"/>
                <w:szCs w:val="24"/>
              </w:rPr>
              <w:t>е</w:t>
            </w:r>
            <w:r w:rsidRPr="00280C30">
              <w:rPr>
                <w:sz w:val="24"/>
                <w:szCs w:val="24"/>
              </w:rPr>
              <w:lastRenderedPageBreak/>
              <w:t>ского фотоконкурса «Экология вокруг нас»</w:t>
            </w:r>
          </w:p>
        </w:tc>
        <w:tc>
          <w:tcPr>
            <w:tcW w:w="2213" w:type="dxa"/>
          </w:tcPr>
          <w:p w:rsidR="00A52A45" w:rsidRPr="00280C30" w:rsidRDefault="00A52A45" w:rsidP="00A52A45">
            <w:pPr>
              <w:jc w:val="both"/>
              <w:rPr>
                <w:sz w:val="24"/>
                <w:szCs w:val="24"/>
              </w:rPr>
            </w:pPr>
            <w:r w:rsidRPr="00280C30">
              <w:rPr>
                <w:sz w:val="24"/>
                <w:szCs w:val="24"/>
              </w:rPr>
              <w:lastRenderedPageBreak/>
              <w:t>управление кул</w:t>
            </w:r>
            <w:r w:rsidRPr="00280C30">
              <w:rPr>
                <w:sz w:val="24"/>
                <w:szCs w:val="24"/>
              </w:rPr>
              <w:t>ь</w:t>
            </w:r>
            <w:r w:rsidRPr="00280C30">
              <w:rPr>
                <w:sz w:val="24"/>
                <w:szCs w:val="24"/>
              </w:rPr>
              <w:lastRenderedPageBreak/>
              <w:t>туры администр</w:t>
            </w:r>
            <w:r w:rsidRPr="00280C30">
              <w:rPr>
                <w:sz w:val="24"/>
                <w:szCs w:val="24"/>
              </w:rPr>
              <w:t>а</w:t>
            </w:r>
            <w:r w:rsidRPr="00280C30">
              <w:rPr>
                <w:sz w:val="24"/>
                <w:szCs w:val="24"/>
              </w:rPr>
              <w:t>ции района</w:t>
            </w:r>
          </w:p>
        </w:tc>
        <w:tc>
          <w:tcPr>
            <w:tcW w:w="1134" w:type="dxa"/>
          </w:tcPr>
          <w:p w:rsidR="00A52A45" w:rsidRPr="00280C30" w:rsidRDefault="00A52A45" w:rsidP="00A52A45">
            <w:pPr>
              <w:jc w:val="center"/>
              <w:rPr>
                <w:sz w:val="24"/>
                <w:szCs w:val="24"/>
              </w:rPr>
            </w:pPr>
            <w:r w:rsidRPr="00280C30">
              <w:rPr>
                <w:sz w:val="24"/>
                <w:szCs w:val="24"/>
              </w:rPr>
              <w:lastRenderedPageBreak/>
              <w:t xml:space="preserve">бюджет </w:t>
            </w:r>
            <w:r w:rsidRPr="00280C30">
              <w:rPr>
                <w:sz w:val="24"/>
                <w:szCs w:val="24"/>
              </w:rPr>
              <w:lastRenderedPageBreak/>
              <w:t>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lastRenderedPageBreak/>
              <w:t>50,0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50,0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w:t>
            </w:r>
          </w:p>
        </w:tc>
      </w:tr>
      <w:tr w:rsidR="00A52A45" w:rsidRPr="00280C30" w:rsidTr="00280C30">
        <w:trPr>
          <w:trHeight w:val="181"/>
          <w:jc w:val="center"/>
        </w:trPr>
        <w:tc>
          <w:tcPr>
            <w:tcW w:w="960" w:type="dxa"/>
          </w:tcPr>
          <w:p w:rsidR="00A52A45" w:rsidRPr="00280C30" w:rsidRDefault="00A52A45" w:rsidP="00A52A45">
            <w:pPr>
              <w:jc w:val="center"/>
              <w:rPr>
                <w:sz w:val="24"/>
                <w:szCs w:val="24"/>
              </w:rPr>
            </w:pPr>
            <w:r w:rsidRPr="00280C30">
              <w:rPr>
                <w:sz w:val="24"/>
                <w:szCs w:val="24"/>
              </w:rPr>
              <w:lastRenderedPageBreak/>
              <w:t>1.3.3.</w:t>
            </w:r>
          </w:p>
        </w:tc>
        <w:tc>
          <w:tcPr>
            <w:tcW w:w="2742" w:type="dxa"/>
          </w:tcPr>
          <w:p w:rsidR="00A52A45" w:rsidRPr="00280C30" w:rsidRDefault="00A52A45" w:rsidP="00A52A45">
            <w:pPr>
              <w:jc w:val="both"/>
              <w:rPr>
                <w:sz w:val="24"/>
                <w:szCs w:val="24"/>
              </w:rPr>
            </w:pPr>
            <w:r w:rsidRPr="00280C30">
              <w:rPr>
                <w:sz w:val="24"/>
                <w:szCs w:val="24"/>
              </w:rPr>
              <w:t>Организация гастрол</w:t>
            </w:r>
            <w:r w:rsidRPr="00280C30">
              <w:rPr>
                <w:sz w:val="24"/>
                <w:szCs w:val="24"/>
              </w:rPr>
              <w:t>ь</w:t>
            </w:r>
            <w:r w:rsidRPr="00280C30">
              <w:rPr>
                <w:sz w:val="24"/>
                <w:szCs w:val="24"/>
              </w:rPr>
              <w:t>но-театрализованной деятельности учрежд</w:t>
            </w:r>
            <w:r w:rsidRPr="00280C30">
              <w:rPr>
                <w:sz w:val="24"/>
                <w:szCs w:val="24"/>
              </w:rPr>
              <w:t>е</w:t>
            </w:r>
            <w:r w:rsidRPr="00280C30">
              <w:rPr>
                <w:sz w:val="24"/>
                <w:szCs w:val="24"/>
              </w:rPr>
              <w:t>ний культурно-досуго-вого типа</w:t>
            </w:r>
          </w:p>
        </w:tc>
        <w:tc>
          <w:tcPr>
            <w:tcW w:w="2213" w:type="dxa"/>
          </w:tcPr>
          <w:p w:rsidR="00A52A45" w:rsidRPr="00280C30" w:rsidRDefault="00A52A45" w:rsidP="00A52A45">
            <w:pPr>
              <w:jc w:val="both"/>
              <w:rPr>
                <w:sz w:val="24"/>
                <w:szCs w:val="24"/>
              </w:rPr>
            </w:pPr>
            <w:r w:rsidRPr="00280C30">
              <w:rPr>
                <w:sz w:val="24"/>
                <w:szCs w:val="24"/>
              </w:rPr>
              <w:t>управление кул</w:t>
            </w:r>
            <w:r w:rsidRPr="00280C30">
              <w:rPr>
                <w:sz w:val="24"/>
                <w:szCs w:val="24"/>
              </w:rPr>
              <w:t>ь</w:t>
            </w:r>
            <w:r w:rsidRPr="00280C30">
              <w:rPr>
                <w:sz w:val="24"/>
                <w:szCs w:val="24"/>
              </w:rPr>
              <w:t>туры администр</w:t>
            </w:r>
            <w:r w:rsidRPr="00280C30">
              <w:rPr>
                <w:sz w:val="24"/>
                <w:szCs w:val="24"/>
              </w:rPr>
              <w:t>а</w:t>
            </w:r>
            <w:r w:rsidRPr="00280C30">
              <w:rPr>
                <w:sz w:val="24"/>
                <w:szCs w:val="24"/>
              </w:rPr>
              <w:t>ции района</w:t>
            </w:r>
          </w:p>
        </w:tc>
        <w:tc>
          <w:tcPr>
            <w:tcW w:w="1134" w:type="dxa"/>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100,0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100,0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w:t>
            </w:r>
          </w:p>
        </w:tc>
      </w:tr>
      <w:tr w:rsidR="00A52A45" w:rsidRPr="00280C30" w:rsidTr="00280C30">
        <w:trPr>
          <w:trHeight w:val="181"/>
          <w:jc w:val="center"/>
        </w:trPr>
        <w:tc>
          <w:tcPr>
            <w:tcW w:w="960" w:type="dxa"/>
          </w:tcPr>
          <w:p w:rsidR="00A52A45" w:rsidRPr="00280C30" w:rsidRDefault="00A52A45" w:rsidP="00A52A45">
            <w:pPr>
              <w:jc w:val="center"/>
              <w:rPr>
                <w:sz w:val="24"/>
                <w:szCs w:val="24"/>
              </w:rPr>
            </w:pPr>
            <w:r w:rsidRPr="00280C30">
              <w:rPr>
                <w:sz w:val="24"/>
                <w:szCs w:val="24"/>
              </w:rPr>
              <w:t>1.3.4.</w:t>
            </w:r>
          </w:p>
        </w:tc>
        <w:tc>
          <w:tcPr>
            <w:tcW w:w="2742" w:type="dxa"/>
          </w:tcPr>
          <w:p w:rsidR="00A52A45" w:rsidRPr="00280C30" w:rsidRDefault="00A52A45" w:rsidP="00A52A45">
            <w:pPr>
              <w:jc w:val="both"/>
              <w:rPr>
                <w:sz w:val="24"/>
                <w:szCs w:val="24"/>
              </w:rPr>
            </w:pPr>
            <w:r w:rsidRPr="00280C30">
              <w:rPr>
                <w:sz w:val="24"/>
                <w:szCs w:val="24"/>
              </w:rPr>
              <w:t>Эколого-туристический слет «Сохраним жизнь на планете»</w:t>
            </w:r>
          </w:p>
        </w:tc>
        <w:tc>
          <w:tcPr>
            <w:tcW w:w="2213" w:type="dxa"/>
          </w:tcPr>
          <w:p w:rsidR="00A52A45" w:rsidRPr="00280C30" w:rsidRDefault="00A52A45" w:rsidP="00A52A45">
            <w:pPr>
              <w:jc w:val="both"/>
              <w:rPr>
                <w:sz w:val="24"/>
                <w:szCs w:val="24"/>
              </w:rPr>
            </w:pPr>
            <w:r w:rsidRPr="00280C30">
              <w:rPr>
                <w:sz w:val="24"/>
                <w:szCs w:val="24"/>
              </w:rPr>
              <w:t>управление обр</w:t>
            </w:r>
            <w:r w:rsidRPr="00280C30">
              <w:rPr>
                <w:sz w:val="24"/>
                <w:szCs w:val="24"/>
              </w:rPr>
              <w:t>а</w:t>
            </w:r>
            <w:r w:rsidRPr="00280C30">
              <w:rPr>
                <w:sz w:val="24"/>
                <w:szCs w:val="24"/>
              </w:rPr>
              <w:t>зования и мол</w:t>
            </w:r>
            <w:r w:rsidRPr="00280C30">
              <w:rPr>
                <w:sz w:val="24"/>
                <w:szCs w:val="24"/>
              </w:rPr>
              <w:t>о</w:t>
            </w:r>
            <w:r w:rsidRPr="00280C30">
              <w:rPr>
                <w:sz w:val="24"/>
                <w:szCs w:val="24"/>
              </w:rPr>
              <w:t>дежной политики администрации района</w:t>
            </w:r>
          </w:p>
        </w:tc>
        <w:tc>
          <w:tcPr>
            <w:tcW w:w="1134" w:type="dxa"/>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35,0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5,0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5,0</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5,0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5,0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5,0</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5,0</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5,0</w:t>
            </w:r>
          </w:p>
        </w:tc>
      </w:tr>
      <w:tr w:rsidR="00A52A45" w:rsidRPr="00280C30" w:rsidTr="00280C30">
        <w:trPr>
          <w:trHeight w:val="181"/>
          <w:jc w:val="center"/>
        </w:trPr>
        <w:tc>
          <w:tcPr>
            <w:tcW w:w="960" w:type="dxa"/>
          </w:tcPr>
          <w:p w:rsidR="00A52A45" w:rsidRPr="00280C30" w:rsidRDefault="00A52A45" w:rsidP="00A52A45">
            <w:pPr>
              <w:jc w:val="center"/>
              <w:rPr>
                <w:sz w:val="24"/>
                <w:szCs w:val="24"/>
              </w:rPr>
            </w:pPr>
            <w:r w:rsidRPr="00280C30">
              <w:rPr>
                <w:sz w:val="24"/>
                <w:szCs w:val="24"/>
              </w:rPr>
              <w:t>1.3.5.</w:t>
            </w:r>
          </w:p>
        </w:tc>
        <w:tc>
          <w:tcPr>
            <w:tcW w:w="2742" w:type="dxa"/>
          </w:tcPr>
          <w:p w:rsidR="00A52A45" w:rsidRPr="00280C30" w:rsidRDefault="00A52A45" w:rsidP="00A52A45">
            <w:pPr>
              <w:jc w:val="both"/>
              <w:rPr>
                <w:sz w:val="24"/>
                <w:szCs w:val="24"/>
              </w:rPr>
            </w:pPr>
            <w:r w:rsidRPr="00280C30">
              <w:rPr>
                <w:sz w:val="24"/>
                <w:szCs w:val="24"/>
              </w:rPr>
              <w:t>Экологический форум «Кто? Если не мы!»</w:t>
            </w:r>
          </w:p>
        </w:tc>
        <w:tc>
          <w:tcPr>
            <w:tcW w:w="2213" w:type="dxa"/>
          </w:tcPr>
          <w:p w:rsidR="00A52A45" w:rsidRPr="00280C30" w:rsidRDefault="00A52A45" w:rsidP="00A52A45">
            <w:pPr>
              <w:jc w:val="both"/>
              <w:rPr>
                <w:sz w:val="24"/>
                <w:szCs w:val="24"/>
              </w:rPr>
            </w:pPr>
            <w:r w:rsidRPr="00280C30">
              <w:rPr>
                <w:sz w:val="24"/>
                <w:szCs w:val="24"/>
              </w:rPr>
              <w:t>управление обр</w:t>
            </w:r>
            <w:r w:rsidRPr="00280C30">
              <w:rPr>
                <w:sz w:val="24"/>
                <w:szCs w:val="24"/>
              </w:rPr>
              <w:t>а</w:t>
            </w:r>
            <w:r w:rsidRPr="00280C30">
              <w:rPr>
                <w:sz w:val="24"/>
                <w:szCs w:val="24"/>
              </w:rPr>
              <w:t>зования и мол</w:t>
            </w:r>
            <w:r w:rsidRPr="00280C30">
              <w:rPr>
                <w:sz w:val="24"/>
                <w:szCs w:val="24"/>
              </w:rPr>
              <w:t>о</w:t>
            </w:r>
            <w:r w:rsidRPr="00280C30">
              <w:rPr>
                <w:sz w:val="24"/>
                <w:szCs w:val="24"/>
              </w:rPr>
              <w:t>дежной политики администрации района</w:t>
            </w:r>
          </w:p>
        </w:tc>
        <w:tc>
          <w:tcPr>
            <w:tcW w:w="1134" w:type="dxa"/>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84,0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12,0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12,0</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12,0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12,0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12,0</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12,0</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12,0</w:t>
            </w:r>
          </w:p>
        </w:tc>
      </w:tr>
      <w:tr w:rsidR="00A52A45" w:rsidRPr="00280C30" w:rsidTr="00280C30">
        <w:trPr>
          <w:trHeight w:val="181"/>
          <w:jc w:val="center"/>
        </w:trPr>
        <w:tc>
          <w:tcPr>
            <w:tcW w:w="960" w:type="dxa"/>
          </w:tcPr>
          <w:p w:rsidR="00A52A45" w:rsidRPr="00280C30" w:rsidRDefault="00A52A45" w:rsidP="00A52A45">
            <w:pPr>
              <w:jc w:val="center"/>
              <w:rPr>
                <w:sz w:val="24"/>
                <w:szCs w:val="24"/>
              </w:rPr>
            </w:pPr>
            <w:r w:rsidRPr="00280C30">
              <w:rPr>
                <w:sz w:val="24"/>
                <w:szCs w:val="24"/>
              </w:rPr>
              <w:t>1.3.6.</w:t>
            </w:r>
          </w:p>
        </w:tc>
        <w:tc>
          <w:tcPr>
            <w:tcW w:w="2742" w:type="dxa"/>
          </w:tcPr>
          <w:p w:rsidR="00A52A45" w:rsidRPr="00280C30" w:rsidRDefault="00A52A45" w:rsidP="00A52A45">
            <w:pPr>
              <w:jc w:val="both"/>
              <w:rPr>
                <w:sz w:val="24"/>
                <w:szCs w:val="24"/>
              </w:rPr>
            </w:pPr>
            <w:r w:rsidRPr="00280C30">
              <w:rPr>
                <w:sz w:val="24"/>
                <w:szCs w:val="24"/>
              </w:rPr>
              <w:t>Реализация экологич</w:t>
            </w:r>
            <w:r w:rsidRPr="00280C30">
              <w:rPr>
                <w:sz w:val="24"/>
                <w:szCs w:val="24"/>
              </w:rPr>
              <w:t>е</w:t>
            </w:r>
            <w:r w:rsidRPr="00280C30">
              <w:rPr>
                <w:sz w:val="24"/>
                <w:szCs w:val="24"/>
              </w:rPr>
              <w:t>ского проекта «Цвет</w:t>
            </w:r>
            <w:r w:rsidRPr="00280C30">
              <w:rPr>
                <w:sz w:val="24"/>
                <w:szCs w:val="24"/>
              </w:rPr>
              <w:t>у</w:t>
            </w:r>
            <w:r w:rsidRPr="00280C30">
              <w:rPr>
                <w:sz w:val="24"/>
                <w:szCs w:val="24"/>
              </w:rPr>
              <w:t>щий поселок»</w:t>
            </w:r>
          </w:p>
        </w:tc>
        <w:tc>
          <w:tcPr>
            <w:tcW w:w="2213" w:type="dxa"/>
          </w:tcPr>
          <w:p w:rsidR="00A52A45" w:rsidRPr="00280C30" w:rsidRDefault="00A52A45" w:rsidP="00A52A45">
            <w:pPr>
              <w:jc w:val="both"/>
              <w:rPr>
                <w:sz w:val="24"/>
                <w:szCs w:val="24"/>
              </w:rPr>
            </w:pPr>
            <w:r w:rsidRPr="00280C30">
              <w:rPr>
                <w:sz w:val="24"/>
                <w:szCs w:val="24"/>
              </w:rPr>
              <w:t>управление обр</w:t>
            </w:r>
            <w:r w:rsidRPr="00280C30">
              <w:rPr>
                <w:sz w:val="24"/>
                <w:szCs w:val="24"/>
              </w:rPr>
              <w:t>а</w:t>
            </w:r>
            <w:r w:rsidRPr="00280C30">
              <w:rPr>
                <w:sz w:val="24"/>
                <w:szCs w:val="24"/>
              </w:rPr>
              <w:t>зования и мол</w:t>
            </w:r>
            <w:r w:rsidRPr="00280C30">
              <w:rPr>
                <w:sz w:val="24"/>
                <w:szCs w:val="24"/>
              </w:rPr>
              <w:t>о</w:t>
            </w:r>
            <w:r w:rsidRPr="00280C30">
              <w:rPr>
                <w:sz w:val="24"/>
                <w:szCs w:val="24"/>
              </w:rPr>
              <w:t>дежной политики администрации района</w:t>
            </w:r>
          </w:p>
        </w:tc>
        <w:tc>
          <w:tcPr>
            <w:tcW w:w="1134" w:type="dxa"/>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70,0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10,0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10,0</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10,0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10,0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10,0</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10,0</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10,0</w:t>
            </w:r>
          </w:p>
        </w:tc>
      </w:tr>
      <w:tr w:rsidR="00A52A45" w:rsidRPr="00280C30" w:rsidTr="00280C30">
        <w:trPr>
          <w:trHeight w:val="181"/>
          <w:jc w:val="center"/>
        </w:trPr>
        <w:tc>
          <w:tcPr>
            <w:tcW w:w="960" w:type="dxa"/>
          </w:tcPr>
          <w:p w:rsidR="00A52A45" w:rsidRPr="00280C30" w:rsidRDefault="00A52A45" w:rsidP="00A52A45">
            <w:pPr>
              <w:jc w:val="center"/>
              <w:rPr>
                <w:sz w:val="24"/>
                <w:szCs w:val="24"/>
              </w:rPr>
            </w:pPr>
            <w:r w:rsidRPr="00280C30">
              <w:rPr>
                <w:sz w:val="24"/>
                <w:szCs w:val="24"/>
              </w:rPr>
              <w:t>1.3.7.</w:t>
            </w:r>
          </w:p>
        </w:tc>
        <w:tc>
          <w:tcPr>
            <w:tcW w:w="2742" w:type="dxa"/>
          </w:tcPr>
          <w:p w:rsidR="00A52A45" w:rsidRPr="00280C30" w:rsidRDefault="00A52A45" w:rsidP="00A52A45">
            <w:pPr>
              <w:jc w:val="both"/>
              <w:rPr>
                <w:sz w:val="24"/>
                <w:szCs w:val="24"/>
              </w:rPr>
            </w:pPr>
            <w:r w:rsidRPr="00280C30">
              <w:rPr>
                <w:sz w:val="24"/>
                <w:szCs w:val="24"/>
              </w:rPr>
              <w:t>Научно-методическое сопровождение семин</w:t>
            </w:r>
            <w:r w:rsidRPr="00280C30">
              <w:rPr>
                <w:sz w:val="24"/>
                <w:szCs w:val="24"/>
              </w:rPr>
              <w:t>а</w:t>
            </w:r>
            <w:r w:rsidRPr="00280C30">
              <w:rPr>
                <w:sz w:val="24"/>
                <w:szCs w:val="24"/>
              </w:rPr>
              <w:t>ров, конференций: з</w:t>
            </w:r>
            <w:r w:rsidRPr="00280C30">
              <w:rPr>
                <w:sz w:val="24"/>
                <w:szCs w:val="24"/>
              </w:rPr>
              <w:t>а</w:t>
            </w:r>
            <w:r w:rsidRPr="00280C30">
              <w:rPr>
                <w:sz w:val="24"/>
                <w:szCs w:val="24"/>
              </w:rPr>
              <w:t>ключение договоров       с научными сотрудн</w:t>
            </w:r>
            <w:r w:rsidRPr="00280C30">
              <w:rPr>
                <w:sz w:val="24"/>
                <w:szCs w:val="24"/>
              </w:rPr>
              <w:t>и</w:t>
            </w:r>
            <w:r w:rsidRPr="00280C30">
              <w:rPr>
                <w:sz w:val="24"/>
                <w:szCs w:val="24"/>
              </w:rPr>
              <w:t>ками на сопровождение семинара</w:t>
            </w:r>
          </w:p>
        </w:tc>
        <w:tc>
          <w:tcPr>
            <w:tcW w:w="2213" w:type="dxa"/>
          </w:tcPr>
          <w:p w:rsidR="00A52A45" w:rsidRPr="00280C30" w:rsidRDefault="00A52A45" w:rsidP="00A52A45">
            <w:pPr>
              <w:jc w:val="both"/>
              <w:rPr>
                <w:sz w:val="24"/>
                <w:szCs w:val="24"/>
              </w:rPr>
            </w:pPr>
            <w:r w:rsidRPr="00280C30">
              <w:rPr>
                <w:sz w:val="24"/>
                <w:szCs w:val="24"/>
              </w:rPr>
              <w:t>управление обр</w:t>
            </w:r>
            <w:r w:rsidRPr="00280C30">
              <w:rPr>
                <w:sz w:val="24"/>
                <w:szCs w:val="24"/>
              </w:rPr>
              <w:t>а</w:t>
            </w:r>
            <w:r w:rsidRPr="00280C30">
              <w:rPr>
                <w:sz w:val="24"/>
                <w:szCs w:val="24"/>
              </w:rPr>
              <w:t>зования и мол</w:t>
            </w:r>
            <w:r w:rsidRPr="00280C30">
              <w:rPr>
                <w:sz w:val="24"/>
                <w:szCs w:val="24"/>
              </w:rPr>
              <w:t>о</w:t>
            </w:r>
            <w:r w:rsidRPr="00280C30">
              <w:rPr>
                <w:sz w:val="24"/>
                <w:szCs w:val="24"/>
              </w:rPr>
              <w:t>дежной политики администрации района</w:t>
            </w:r>
          </w:p>
        </w:tc>
        <w:tc>
          <w:tcPr>
            <w:tcW w:w="1134" w:type="dxa"/>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25,0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3,0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3,0</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3,0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4,0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4,0</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4,0</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4,0</w:t>
            </w:r>
          </w:p>
        </w:tc>
      </w:tr>
      <w:tr w:rsidR="00A52A45" w:rsidRPr="00280C30" w:rsidTr="00280C30">
        <w:trPr>
          <w:trHeight w:val="181"/>
          <w:jc w:val="center"/>
        </w:trPr>
        <w:tc>
          <w:tcPr>
            <w:tcW w:w="960" w:type="dxa"/>
          </w:tcPr>
          <w:p w:rsidR="00A52A45" w:rsidRPr="00280C30" w:rsidRDefault="00A52A45" w:rsidP="00A52A45">
            <w:pPr>
              <w:jc w:val="center"/>
              <w:rPr>
                <w:sz w:val="24"/>
                <w:szCs w:val="24"/>
              </w:rPr>
            </w:pPr>
            <w:r w:rsidRPr="00280C30">
              <w:rPr>
                <w:sz w:val="24"/>
                <w:szCs w:val="24"/>
              </w:rPr>
              <w:t>1.3.8.</w:t>
            </w:r>
          </w:p>
        </w:tc>
        <w:tc>
          <w:tcPr>
            <w:tcW w:w="2742" w:type="dxa"/>
          </w:tcPr>
          <w:p w:rsidR="00A52A45" w:rsidRPr="00280C30" w:rsidRDefault="00A52A45" w:rsidP="00A52A45">
            <w:pPr>
              <w:jc w:val="both"/>
              <w:rPr>
                <w:sz w:val="24"/>
                <w:szCs w:val="24"/>
              </w:rPr>
            </w:pPr>
            <w:r w:rsidRPr="00280C30">
              <w:rPr>
                <w:sz w:val="24"/>
                <w:szCs w:val="24"/>
              </w:rPr>
              <w:t>Рецензирование мет</w:t>
            </w:r>
            <w:r w:rsidRPr="00280C30">
              <w:rPr>
                <w:sz w:val="24"/>
                <w:szCs w:val="24"/>
              </w:rPr>
              <w:t>о</w:t>
            </w:r>
            <w:r w:rsidRPr="00280C30">
              <w:rPr>
                <w:sz w:val="24"/>
                <w:szCs w:val="24"/>
              </w:rPr>
              <w:t>дических материалов педагогов, работ уч</w:t>
            </w:r>
            <w:r w:rsidRPr="00280C30">
              <w:rPr>
                <w:sz w:val="24"/>
                <w:szCs w:val="24"/>
              </w:rPr>
              <w:t>а</w:t>
            </w:r>
            <w:r w:rsidRPr="00280C30">
              <w:rPr>
                <w:sz w:val="24"/>
                <w:szCs w:val="24"/>
              </w:rPr>
              <w:t>щихся, оказание ко</w:t>
            </w:r>
            <w:r w:rsidRPr="00280C30">
              <w:rPr>
                <w:sz w:val="24"/>
                <w:szCs w:val="24"/>
              </w:rPr>
              <w:t>н</w:t>
            </w:r>
            <w:r w:rsidRPr="00280C30">
              <w:rPr>
                <w:sz w:val="24"/>
                <w:szCs w:val="24"/>
              </w:rPr>
              <w:t>сультационной помощи</w:t>
            </w:r>
          </w:p>
        </w:tc>
        <w:tc>
          <w:tcPr>
            <w:tcW w:w="2213" w:type="dxa"/>
          </w:tcPr>
          <w:p w:rsidR="00A52A45" w:rsidRPr="00280C30" w:rsidRDefault="00A52A45" w:rsidP="00A52A45">
            <w:pPr>
              <w:jc w:val="both"/>
              <w:rPr>
                <w:sz w:val="24"/>
                <w:szCs w:val="24"/>
              </w:rPr>
            </w:pPr>
            <w:r w:rsidRPr="00280C30">
              <w:rPr>
                <w:sz w:val="24"/>
                <w:szCs w:val="24"/>
              </w:rPr>
              <w:t>управление обр</w:t>
            </w:r>
            <w:r w:rsidRPr="00280C30">
              <w:rPr>
                <w:sz w:val="24"/>
                <w:szCs w:val="24"/>
              </w:rPr>
              <w:t>а</w:t>
            </w:r>
            <w:r w:rsidRPr="00280C30">
              <w:rPr>
                <w:sz w:val="24"/>
                <w:szCs w:val="24"/>
              </w:rPr>
              <w:t>зования и мол</w:t>
            </w:r>
            <w:r w:rsidRPr="00280C30">
              <w:rPr>
                <w:sz w:val="24"/>
                <w:szCs w:val="24"/>
              </w:rPr>
              <w:t>о</w:t>
            </w:r>
            <w:r w:rsidRPr="00280C30">
              <w:rPr>
                <w:sz w:val="24"/>
                <w:szCs w:val="24"/>
              </w:rPr>
              <w:t>дежной политики администрации района</w:t>
            </w:r>
          </w:p>
        </w:tc>
        <w:tc>
          <w:tcPr>
            <w:tcW w:w="1134" w:type="dxa"/>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25,0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3,0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3,0</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3,0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4,0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4,0</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4,0</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4,0</w:t>
            </w:r>
          </w:p>
        </w:tc>
      </w:tr>
      <w:tr w:rsidR="00A52A45" w:rsidRPr="00280C30" w:rsidTr="00280C30">
        <w:trPr>
          <w:trHeight w:val="181"/>
          <w:jc w:val="center"/>
        </w:trPr>
        <w:tc>
          <w:tcPr>
            <w:tcW w:w="960" w:type="dxa"/>
          </w:tcPr>
          <w:p w:rsidR="00A52A45" w:rsidRPr="00280C30" w:rsidRDefault="00A52A45" w:rsidP="00A52A45">
            <w:pPr>
              <w:jc w:val="center"/>
              <w:rPr>
                <w:sz w:val="24"/>
                <w:szCs w:val="24"/>
              </w:rPr>
            </w:pPr>
            <w:r w:rsidRPr="00280C30">
              <w:rPr>
                <w:sz w:val="24"/>
                <w:szCs w:val="24"/>
              </w:rPr>
              <w:lastRenderedPageBreak/>
              <w:t>1.3.9.</w:t>
            </w:r>
          </w:p>
        </w:tc>
        <w:tc>
          <w:tcPr>
            <w:tcW w:w="2742" w:type="dxa"/>
          </w:tcPr>
          <w:p w:rsidR="00A52A45" w:rsidRPr="00280C30" w:rsidRDefault="00A52A45" w:rsidP="00A52A45">
            <w:pPr>
              <w:jc w:val="both"/>
              <w:rPr>
                <w:sz w:val="24"/>
                <w:szCs w:val="24"/>
              </w:rPr>
            </w:pPr>
            <w:r w:rsidRPr="00280C30">
              <w:rPr>
                <w:sz w:val="24"/>
                <w:szCs w:val="24"/>
              </w:rPr>
              <w:t>Участие в конференц</w:t>
            </w:r>
            <w:r w:rsidRPr="00280C30">
              <w:rPr>
                <w:sz w:val="24"/>
                <w:szCs w:val="24"/>
              </w:rPr>
              <w:t>и</w:t>
            </w:r>
            <w:r w:rsidRPr="00280C30">
              <w:rPr>
                <w:sz w:val="24"/>
                <w:szCs w:val="24"/>
              </w:rPr>
              <w:t>ях, слетах, форумах, конкурсах различного уровня (окружного, о</w:t>
            </w:r>
            <w:r w:rsidRPr="00280C30">
              <w:rPr>
                <w:sz w:val="24"/>
                <w:szCs w:val="24"/>
              </w:rPr>
              <w:t>б</w:t>
            </w:r>
            <w:r w:rsidRPr="00280C30">
              <w:rPr>
                <w:sz w:val="24"/>
                <w:szCs w:val="24"/>
              </w:rPr>
              <w:t>ластного, российского)</w:t>
            </w:r>
          </w:p>
        </w:tc>
        <w:tc>
          <w:tcPr>
            <w:tcW w:w="2213" w:type="dxa"/>
          </w:tcPr>
          <w:p w:rsidR="00A52A45" w:rsidRPr="00280C30" w:rsidRDefault="00A52A45" w:rsidP="00A52A45">
            <w:pPr>
              <w:jc w:val="both"/>
              <w:rPr>
                <w:sz w:val="24"/>
                <w:szCs w:val="24"/>
              </w:rPr>
            </w:pPr>
            <w:r w:rsidRPr="00280C30">
              <w:rPr>
                <w:sz w:val="24"/>
                <w:szCs w:val="24"/>
              </w:rPr>
              <w:t>управление обр</w:t>
            </w:r>
            <w:r w:rsidRPr="00280C30">
              <w:rPr>
                <w:sz w:val="24"/>
                <w:szCs w:val="24"/>
              </w:rPr>
              <w:t>а</w:t>
            </w:r>
            <w:r w:rsidRPr="00280C30">
              <w:rPr>
                <w:sz w:val="24"/>
                <w:szCs w:val="24"/>
              </w:rPr>
              <w:t>зования и мол</w:t>
            </w:r>
            <w:r w:rsidRPr="00280C30">
              <w:rPr>
                <w:sz w:val="24"/>
                <w:szCs w:val="24"/>
              </w:rPr>
              <w:t>о</w:t>
            </w:r>
            <w:r w:rsidRPr="00280C30">
              <w:rPr>
                <w:sz w:val="24"/>
                <w:szCs w:val="24"/>
              </w:rPr>
              <w:t>дежной политики администрации района</w:t>
            </w:r>
          </w:p>
        </w:tc>
        <w:tc>
          <w:tcPr>
            <w:tcW w:w="1134" w:type="dxa"/>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950,0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130,0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130,0</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130,0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140,0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140,0</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140,0</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140,0</w:t>
            </w:r>
          </w:p>
        </w:tc>
      </w:tr>
      <w:tr w:rsidR="00A52A45" w:rsidRPr="00280C30" w:rsidTr="00280C30">
        <w:trPr>
          <w:trHeight w:val="181"/>
          <w:jc w:val="center"/>
        </w:trPr>
        <w:tc>
          <w:tcPr>
            <w:tcW w:w="960" w:type="dxa"/>
          </w:tcPr>
          <w:p w:rsidR="00A52A45" w:rsidRPr="00280C30" w:rsidRDefault="00A52A45" w:rsidP="00A52A45">
            <w:pPr>
              <w:jc w:val="center"/>
              <w:rPr>
                <w:sz w:val="24"/>
                <w:szCs w:val="24"/>
              </w:rPr>
            </w:pPr>
            <w:r w:rsidRPr="00280C30">
              <w:rPr>
                <w:sz w:val="24"/>
                <w:szCs w:val="24"/>
              </w:rPr>
              <w:t>1.3.10.</w:t>
            </w:r>
          </w:p>
        </w:tc>
        <w:tc>
          <w:tcPr>
            <w:tcW w:w="2742" w:type="dxa"/>
          </w:tcPr>
          <w:p w:rsidR="00A52A45" w:rsidRPr="00280C30" w:rsidRDefault="00A52A45" w:rsidP="00A52A45">
            <w:pPr>
              <w:jc w:val="both"/>
              <w:rPr>
                <w:sz w:val="24"/>
                <w:szCs w:val="24"/>
              </w:rPr>
            </w:pPr>
            <w:r w:rsidRPr="00280C30">
              <w:rPr>
                <w:sz w:val="24"/>
                <w:szCs w:val="24"/>
              </w:rPr>
              <w:t>Реализация семейного эколого-просветитель-ского проекта «Экоб</w:t>
            </w:r>
            <w:r w:rsidRPr="00280C30">
              <w:rPr>
                <w:sz w:val="24"/>
                <w:szCs w:val="24"/>
              </w:rPr>
              <w:t>е</w:t>
            </w:r>
            <w:r w:rsidRPr="00280C30">
              <w:rPr>
                <w:sz w:val="24"/>
                <w:szCs w:val="24"/>
              </w:rPr>
              <w:t>регоша»</w:t>
            </w:r>
          </w:p>
        </w:tc>
        <w:tc>
          <w:tcPr>
            <w:tcW w:w="2213" w:type="dxa"/>
          </w:tcPr>
          <w:p w:rsidR="00A52A45" w:rsidRPr="00280C30" w:rsidRDefault="00A52A45" w:rsidP="00A52A45">
            <w:pPr>
              <w:jc w:val="both"/>
              <w:rPr>
                <w:sz w:val="24"/>
                <w:szCs w:val="24"/>
              </w:rPr>
            </w:pPr>
            <w:r w:rsidRPr="00280C30">
              <w:rPr>
                <w:sz w:val="24"/>
                <w:szCs w:val="24"/>
              </w:rPr>
              <w:t>управление обр</w:t>
            </w:r>
            <w:r w:rsidRPr="00280C30">
              <w:rPr>
                <w:sz w:val="24"/>
                <w:szCs w:val="24"/>
              </w:rPr>
              <w:t>а</w:t>
            </w:r>
            <w:r w:rsidRPr="00280C30">
              <w:rPr>
                <w:sz w:val="24"/>
                <w:szCs w:val="24"/>
              </w:rPr>
              <w:t>зования и мол</w:t>
            </w:r>
            <w:r w:rsidRPr="00280C30">
              <w:rPr>
                <w:sz w:val="24"/>
                <w:szCs w:val="24"/>
              </w:rPr>
              <w:t>о</w:t>
            </w:r>
            <w:r w:rsidRPr="00280C30">
              <w:rPr>
                <w:sz w:val="24"/>
                <w:szCs w:val="24"/>
              </w:rPr>
              <w:t>дежной политики администрации района</w:t>
            </w:r>
          </w:p>
        </w:tc>
        <w:tc>
          <w:tcPr>
            <w:tcW w:w="1134" w:type="dxa"/>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320,0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40,0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40,0</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40,0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50,0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50,0</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50,0</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50,0</w:t>
            </w:r>
          </w:p>
        </w:tc>
      </w:tr>
      <w:tr w:rsidR="00A52A45" w:rsidRPr="00280C30" w:rsidTr="00280C30">
        <w:trPr>
          <w:trHeight w:val="181"/>
          <w:jc w:val="center"/>
        </w:trPr>
        <w:tc>
          <w:tcPr>
            <w:tcW w:w="960" w:type="dxa"/>
          </w:tcPr>
          <w:p w:rsidR="00A52A45" w:rsidRPr="00280C30" w:rsidRDefault="00A52A45" w:rsidP="00A52A45">
            <w:pPr>
              <w:jc w:val="center"/>
              <w:rPr>
                <w:sz w:val="24"/>
                <w:szCs w:val="24"/>
              </w:rPr>
            </w:pPr>
            <w:r w:rsidRPr="00280C30">
              <w:rPr>
                <w:sz w:val="24"/>
                <w:szCs w:val="24"/>
              </w:rPr>
              <w:t>1.3.11.</w:t>
            </w:r>
          </w:p>
        </w:tc>
        <w:tc>
          <w:tcPr>
            <w:tcW w:w="2742" w:type="dxa"/>
          </w:tcPr>
          <w:p w:rsidR="00A52A45" w:rsidRPr="00280C30" w:rsidRDefault="00A52A45" w:rsidP="00A52A45">
            <w:pPr>
              <w:jc w:val="both"/>
              <w:rPr>
                <w:sz w:val="24"/>
                <w:szCs w:val="24"/>
              </w:rPr>
            </w:pPr>
            <w:r w:rsidRPr="00280C30">
              <w:rPr>
                <w:sz w:val="24"/>
                <w:szCs w:val="24"/>
              </w:rPr>
              <w:t>Проведение районного смотра-конкурса среди садово-огороднических, дачных объединений граждан района</w:t>
            </w:r>
          </w:p>
        </w:tc>
        <w:tc>
          <w:tcPr>
            <w:tcW w:w="2213" w:type="dxa"/>
          </w:tcPr>
          <w:p w:rsidR="00A52A45" w:rsidRPr="00280C30" w:rsidRDefault="00A52A45" w:rsidP="00A52A45">
            <w:pPr>
              <w:jc w:val="both"/>
              <w:rPr>
                <w:sz w:val="24"/>
                <w:szCs w:val="24"/>
              </w:rPr>
            </w:pPr>
            <w:r w:rsidRPr="00280C30">
              <w:rPr>
                <w:sz w:val="24"/>
                <w:szCs w:val="24"/>
              </w:rPr>
              <w:t>управление экол</w:t>
            </w:r>
            <w:r w:rsidRPr="00280C30">
              <w:rPr>
                <w:sz w:val="24"/>
                <w:szCs w:val="24"/>
              </w:rPr>
              <w:t>о</w:t>
            </w:r>
            <w:r w:rsidRPr="00280C30">
              <w:rPr>
                <w:sz w:val="24"/>
                <w:szCs w:val="24"/>
              </w:rPr>
              <w:t>гии и природ</w:t>
            </w:r>
            <w:r w:rsidRPr="00280C30">
              <w:rPr>
                <w:sz w:val="24"/>
                <w:szCs w:val="24"/>
              </w:rPr>
              <w:t>о</w:t>
            </w:r>
            <w:r w:rsidRPr="00280C30">
              <w:rPr>
                <w:sz w:val="24"/>
                <w:szCs w:val="24"/>
              </w:rPr>
              <w:t>пользования адм</w:t>
            </w:r>
            <w:r w:rsidRPr="00280C30">
              <w:rPr>
                <w:sz w:val="24"/>
                <w:szCs w:val="24"/>
              </w:rPr>
              <w:t>и</w:t>
            </w:r>
            <w:r w:rsidRPr="00280C30">
              <w:rPr>
                <w:sz w:val="24"/>
                <w:szCs w:val="24"/>
              </w:rPr>
              <w:t>нистрации района</w:t>
            </w:r>
          </w:p>
        </w:tc>
        <w:tc>
          <w:tcPr>
            <w:tcW w:w="1134" w:type="dxa"/>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760,0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100,0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100,0</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100,0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115,0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115,0</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115,0</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115,0</w:t>
            </w:r>
          </w:p>
        </w:tc>
      </w:tr>
      <w:tr w:rsidR="00A52A45" w:rsidRPr="00280C30" w:rsidTr="00280C30">
        <w:trPr>
          <w:trHeight w:val="181"/>
          <w:jc w:val="center"/>
        </w:trPr>
        <w:tc>
          <w:tcPr>
            <w:tcW w:w="960" w:type="dxa"/>
          </w:tcPr>
          <w:p w:rsidR="00A52A45" w:rsidRPr="00280C30" w:rsidRDefault="00A52A45" w:rsidP="00A52A45">
            <w:pPr>
              <w:jc w:val="center"/>
              <w:rPr>
                <w:sz w:val="24"/>
                <w:szCs w:val="24"/>
                <w:highlight w:val="yellow"/>
              </w:rPr>
            </w:pPr>
            <w:r w:rsidRPr="00280C30">
              <w:rPr>
                <w:sz w:val="24"/>
                <w:szCs w:val="24"/>
              </w:rPr>
              <w:t>1.3.12.</w:t>
            </w:r>
          </w:p>
        </w:tc>
        <w:tc>
          <w:tcPr>
            <w:tcW w:w="2742" w:type="dxa"/>
          </w:tcPr>
          <w:p w:rsidR="00A52A45" w:rsidRPr="00280C30" w:rsidRDefault="00A52A45" w:rsidP="00A52A45">
            <w:pPr>
              <w:jc w:val="both"/>
              <w:rPr>
                <w:sz w:val="24"/>
                <w:szCs w:val="24"/>
              </w:rPr>
            </w:pPr>
            <w:r w:rsidRPr="00280C30">
              <w:rPr>
                <w:sz w:val="24"/>
                <w:szCs w:val="24"/>
              </w:rPr>
              <w:t>Проведение семинаров и экологических эк</w:t>
            </w:r>
            <w:r w:rsidRPr="00280C30">
              <w:rPr>
                <w:sz w:val="24"/>
                <w:szCs w:val="24"/>
              </w:rPr>
              <w:t>с</w:t>
            </w:r>
            <w:r w:rsidRPr="00280C30">
              <w:rPr>
                <w:sz w:val="24"/>
                <w:szCs w:val="24"/>
              </w:rPr>
              <w:t>курсий (природный парк «Сибирские Ув</w:t>
            </w:r>
            <w:r w:rsidRPr="00280C30">
              <w:rPr>
                <w:sz w:val="24"/>
                <w:szCs w:val="24"/>
              </w:rPr>
              <w:t>а</w:t>
            </w:r>
            <w:r w:rsidRPr="00280C30">
              <w:rPr>
                <w:sz w:val="24"/>
                <w:szCs w:val="24"/>
              </w:rPr>
              <w:t>лы», лесная зона сел</w:t>
            </w:r>
            <w:r w:rsidRPr="00280C30">
              <w:rPr>
                <w:sz w:val="24"/>
                <w:szCs w:val="24"/>
              </w:rPr>
              <w:t>ь</w:t>
            </w:r>
            <w:r w:rsidRPr="00280C30">
              <w:rPr>
                <w:sz w:val="24"/>
                <w:szCs w:val="24"/>
              </w:rPr>
              <w:t>ских и городских пос</w:t>
            </w:r>
            <w:r w:rsidRPr="00280C30">
              <w:rPr>
                <w:sz w:val="24"/>
                <w:szCs w:val="24"/>
              </w:rPr>
              <w:t>е</w:t>
            </w:r>
            <w:r w:rsidRPr="00280C30">
              <w:rPr>
                <w:sz w:val="24"/>
                <w:szCs w:val="24"/>
              </w:rPr>
              <w:t xml:space="preserve">лений)  </w:t>
            </w:r>
          </w:p>
        </w:tc>
        <w:tc>
          <w:tcPr>
            <w:tcW w:w="2213" w:type="dxa"/>
          </w:tcPr>
          <w:p w:rsidR="00A52A45" w:rsidRPr="00280C30" w:rsidRDefault="00A52A45" w:rsidP="00A52A45">
            <w:pPr>
              <w:jc w:val="both"/>
              <w:rPr>
                <w:sz w:val="24"/>
                <w:szCs w:val="24"/>
              </w:rPr>
            </w:pPr>
            <w:r w:rsidRPr="00280C30">
              <w:rPr>
                <w:sz w:val="24"/>
                <w:szCs w:val="24"/>
              </w:rPr>
              <w:t>управление обр</w:t>
            </w:r>
            <w:r w:rsidRPr="00280C30">
              <w:rPr>
                <w:sz w:val="24"/>
                <w:szCs w:val="24"/>
              </w:rPr>
              <w:t>а</w:t>
            </w:r>
            <w:r w:rsidRPr="00280C30">
              <w:rPr>
                <w:sz w:val="24"/>
                <w:szCs w:val="24"/>
              </w:rPr>
              <w:t>зования и мол</w:t>
            </w:r>
            <w:r w:rsidRPr="00280C30">
              <w:rPr>
                <w:sz w:val="24"/>
                <w:szCs w:val="24"/>
              </w:rPr>
              <w:t>о</w:t>
            </w:r>
            <w:r w:rsidRPr="00280C30">
              <w:rPr>
                <w:sz w:val="24"/>
                <w:szCs w:val="24"/>
              </w:rPr>
              <w:t>дежной политики администрации района</w:t>
            </w:r>
          </w:p>
        </w:tc>
        <w:tc>
          <w:tcPr>
            <w:tcW w:w="1134" w:type="dxa"/>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140,0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20,0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20,0</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20,0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20,0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20,0</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20,0</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20,0</w:t>
            </w:r>
          </w:p>
        </w:tc>
      </w:tr>
      <w:tr w:rsidR="00A52A45" w:rsidRPr="00280C30" w:rsidTr="00280C30">
        <w:trPr>
          <w:trHeight w:val="181"/>
          <w:jc w:val="center"/>
        </w:trPr>
        <w:tc>
          <w:tcPr>
            <w:tcW w:w="960" w:type="dxa"/>
          </w:tcPr>
          <w:p w:rsidR="00A52A45" w:rsidRPr="00280C30" w:rsidRDefault="00A52A45" w:rsidP="00A52A45">
            <w:pPr>
              <w:jc w:val="center"/>
              <w:rPr>
                <w:sz w:val="24"/>
                <w:szCs w:val="24"/>
              </w:rPr>
            </w:pPr>
            <w:r w:rsidRPr="00280C30">
              <w:rPr>
                <w:sz w:val="24"/>
                <w:szCs w:val="24"/>
              </w:rPr>
              <w:t>1.3.13.</w:t>
            </w:r>
          </w:p>
        </w:tc>
        <w:tc>
          <w:tcPr>
            <w:tcW w:w="2742" w:type="dxa"/>
          </w:tcPr>
          <w:p w:rsidR="00A52A45" w:rsidRPr="00280C30" w:rsidRDefault="00A52A45" w:rsidP="00A52A45">
            <w:pPr>
              <w:jc w:val="both"/>
              <w:rPr>
                <w:sz w:val="24"/>
                <w:szCs w:val="24"/>
              </w:rPr>
            </w:pPr>
            <w:r w:rsidRPr="00280C30">
              <w:rPr>
                <w:sz w:val="24"/>
                <w:szCs w:val="24"/>
              </w:rPr>
              <w:t>Проведение мастер-классов, конкурсов и экологических пр</w:t>
            </w:r>
            <w:r w:rsidRPr="00280C30">
              <w:rPr>
                <w:sz w:val="24"/>
                <w:szCs w:val="24"/>
              </w:rPr>
              <w:t>о</w:t>
            </w:r>
            <w:r w:rsidRPr="00280C30">
              <w:rPr>
                <w:sz w:val="24"/>
                <w:szCs w:val="24"/>
              </w:rPr>
              <w:t>грамм в рамках экол</w:t>
            </w:r>
            <w:r w:rsidRPr="00280C30">
              <w:rPr>
                <w:sz w:val="24"/>
                <w:szCs w:val="24"/>
              </w:rPr>
              <w:t>о</w:t>
            </w:r>
            <w:r w:rsidRPr="00280C30">
              <w:rPr>
                <w:sz w:val="24"/>
                <w:szCs w:val="24"/>
              </w:rPr>
              <w:t>гического волонтерск</w:t>
            </w:r>
            <w:r w:rsidRPr="00280C30">
              <w:rPr>
                <w:sz w:val="24"/>
                <w:szCs w:val="24"/>
              </w:rPr>
              <w:t>о</w:t>
            </w:r>
            <w:r w:rsidRPr="00280C30">
              <w:rPr>
                <w:sz w:val="24"/>
                <w:szCs w:val="24"/>
              </w:rPr>
              <w:t>го движения</w:t>
            </w:r>
          </w:p>
        </w:tc>
        <w:tc>
          <w:tcPr>
            <w:tcW w:w="2213" w:type="dxa"/>
          </w:tcPr>
          <w:p w:rsidR="00A52A45" w:rsidRPr="00280C30" w:rsidRDefault="00A52A45" w:rsidP="00A52A45">
            <w:pPr>
              <w:jc w:val="both"/>
              <w:rPr>
                <w:sz w:val="24"/>
                <w:szCs w:val="24"/>
              </w:rPr>
            </w:pPr>
            <w:r w:rsidRPr="00280C30">
              <w:rPr>
                <w:sz w:val="24"/>
                <w:szCs w:val="24"/>
              </w:rPr>
              <w:t>управление обр</w:t>
            </w:r>
            <w:r w:rsidRPr="00280C30">
              <w:rPr>
                <w:sz w:val="24"/>
                <w:szCs w:val="24"/>
              </w:rPr>
              <w:t>а</w:t>
            </w:r>
            <w:r w:rsidRPr="00280C30">
              <w:rPr>
                <w:sz w:val="24"/>
                <w:szCs w:val="24"/>
              </w:rPr>
              <w:t>зования и мол</w:t>
            </w:r>
            <w:r w:rsidRPr="00280C30">
              <w:rPr>
                <w:sz w:val="24"/>
                <w:szCs w:val="24"/>
              </w:rPr>
              <w:t>о</w:t>
            </w:r>
            <w:r w:rsidRPr="00280C30">
              <w:rPr>
                <w:sz w:val="24"/>
                <w:szCs w:val="24"/>
              </w:rPr>
              <w:t>дежной политики администрации района</w:t>
            </w:r>
          </w:p>
        </w:tc>
        <w:tc>
          <w:tcPr>
            <w:tcW w:w="1134" w:type="dxa"/>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70,0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10,0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10,0</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10,0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10,0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10,0</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10,0</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10,0</w:t>
            </w:r>
          </w:p>
        </w:tc>
      </w:tr>
      <w:tr w:rsidR="00A52A45" w:rsidRPr="00280C30" w:rsidTr="00280C30">
        <w:trPr>
          <w:trHeight w:val="181"/>
          <w:jc w:val="center"/>
        </w:trPr>
        <w:tc>
          <w:tcPr>
            <w:tcW w:w="960" w:type="dxa"/>
          </w:tcPr>
          <w:p w:rsidR="00A52A45" w:rsidRPr="00280C30" w:rsidRDefault="00A52A45" w:rsidP="00A52A45">
            <w:pPr>
              <w:jc w:val="center"/>
              <w:rPr>
                <w:sz w:val="24"/>
                <w:szCs w:val="24"/>
              </w:rPr>
            </w:pPr>
            <w:r w:rsidRPr="00280C30">
              <w:rPr>
                <w:sz w:val="24"/>
                <w:szCs w:val="24"/>
              </w:rPr>
              <w:t>1.3.14.</w:t>
            </w:r>
          </w:p>
        </w:tc>
        <w:tc>
          <w:tcPr>
            <w:tcW w:w="2742" w:type="dxa"/>
          </w:tcPr>
          <w:p w:rsidR="00A52A45" w:rsidRPr="00280C30" w:rsidRDefault="00A52A45" w:rsidP="00A52A45">
            <w:pPr>
              <w:jc w:val="both"/>
              <w:rPr>
                <w:sz w:val="24"/>
                <w:szCs w:val="24"/>
              </w:rPr>
            </w:pPr>
            <w:r w:rsidRPr="00280C30">
              <w:rPr>
                <w:sz w:val="24"/>
                <w:szCs w:val="24"/>
              </w:rPr>
              <w:t>Проведение «Трудовых десантов», акция «Чи</w:t>
            </w:r>
            <w:r w:rsidRPr="00280C30">
              <w:rPr>
                <w:sz w:val="24"/>
                <w:szCs w:val="24"/>
              </w:rPr>
              <w:t>с</w:t>
            </w:r>
            <w:r w:rsidRPr="00280C30">
              <w:rPr>
                <w:sz w:val="24"/>
                <w:szCs w:val="24"/>
              </w:rPr>
              <w:t>тый берег» (уборка те</w:t>
            </w:r>
            <w:r w:rsidRPr="00280C30">
              <w:rPr>
                <w:sz w:val="24"/>
                <w:szCs w:val="24"/>
              </w:rPr>
              <w:t>р</w:t>
            </w:r>
            <w:r w:rsidRPr="00280C30">
              <w:rPr>
                <w:sz w:val="24"/>
                <w:szCs w:val="24"/>
              </w:rPr>
              <w:t>риторий, облагораж</w:t>
            </w:r>
            <w:r w:rsidRPr="00280C30">
              <w:rPr>
                <w:sz w:val="24"/>
                <w:szCs w:val="24"/>
              </w:rPr>
              <w:t>и</w:t>
            </w:r>
            <w:r w:rsidRPr="00280C30">
              <w:rPr>
                <w:sz w:val="24"/>
                <w:szCs w:val="24"/>
              </w:rPr>
              <w:t>вание территорий, п</w:t>
            </w:r>
            <w:r w:rsidRPr="00280C30">
              <w:rPr>
                <w:sz w:val="24"/>
                <w:szCs w:val="24"/>
              </w:rPr>
              <w:t>о</w:t>
            </w:r>
            <w:r w:rsidRPr="00280C30">
              <w:rPr>
                <w:sz w:val="24"/>
                <w:szCs w:val="24"/>
              </w:rPr>
              <w:t>садка саженцев и т.п.)</w:t>
            </w:r>
          </w:p>
        </w:tc>
        <w:tc>
          <w:tcPr>
            <w:tcW w:w="2213" w:type="dxa"/>
          </w:tcPr>
          <w:p w:rsidR="00A52A45" w:rsidRPr="00280C30" w:rsidRDefault="00A52A45" w:rsidP="00A52A45">
            <w:pPr>
              <w:jc w:val="both"/>
              <w:rPr>
                <w:sz w:val="24"/>
                <w:szCs w:val="24"/>
              </w:rPr>
            </w:pPr>
            <w:r w:rsidRPr="00280C30">
              <w:rPr>
                <w:sz w:val="24"/>
                <w:szCs w:val="24"/>
              </w:rPr>
              <w:t>управление обр</w:t>
            </w:r>
            <w:r w:rsidRPr="00280C30">
              <w:rPr>
                <w:sz w:val="24"/>
                <w:szCs w:val="24"/>
              </w:rPr>
              <w:t>а</w:t>
            </w:r>
            <w:r w:rsidRPr="00280C30">
              <w:rPr>
                <w:sz w:val="24"/>
                <w:szCs w:val="24"/>
              </w:rPr>
              <w:t>зования и мол</w:t>
            </w:r>
            <w:r w:rsidRPr="00280C30">
              <w:rPr>
                <w:sz w:val="24"/>
                <w:szCs w:val="24"/>
              </w:rPr>
              <w:t>о</w:t>
            </w:r>
            <w:r w:rsidRPr="00280C30">
              <w:rPr>
                <w:sz w:val="24"/>
                <w:szCs w:val="24"/>
              </w:rPr>
              <w:t>дежной политики администрации района</w:t>
            </w:r>
          </w:p>
        </w:tc>
        <w:tc>
          <w:tcPr>
            <w:tcW w:w="1134" w:type="dxa"/>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35,0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5,0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5,0</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5,0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5,0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5,0</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5,0</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5,0</w:t>
            </w:r>
          </w:p>
        </w:tc>
      </w:tr>
      <w:tr w:rsidR="00A52A45" w:rsidRPr="00280C30" w:rsidTr="00280C30">
        <w:trPr>
          <w:trHeight w:val="181"/>
          <w:jc w:val="center"/>
        </w:trPr>
        <w:tc>
          <w:tcPr>
            <w:tcW w:w="960" w:type="dxa"/>
          </w:tcPr>
          <w:p w:rsidR="00A52A45" w:rsidRPr="00280C30" w:rsidRDefault="00A52A45" w:rsidP="00A52A45">
            <w:pPr>
              <w:jc w:val="center"/>
              <w:rPr>
                <w:sz w:val="24"/>
                <w:szCs w:val="24"/>
              </w:rPr>
            </w:pPr>
            <w:r w:rsidRPr="00280C30">
              <w:rPr>
                <w:sz w:val="24"/>
                <w:szCs w:val="24"/>
              </w:rPr>
              <w:lastRenderedPageBreak/>
              <w:t>1.3.15.</w:t>
            </w:r>
          </w:p>
        </w:tc>
        <w:tc>
          <w:tcPr>
            <w:tcW w:w="2742" w:type="dxa"/>
          </w:tcPr>
          <w:p w:rsidR="00A52A45" w:rsidRPr="00280C30" w:rsidRDefault="00A52A45" w:rsidP="00A52A45">
            <w:pPr>
              <w:jc w:val="both"/>
              <w:rPr>
                <w:sz w:val="24"/>
                <w:szCs w:val="24"/>
              </w:rPr>
            </w:pPr>
            <w:r w:rsidRPr="00280C30">
              <w:rPr>
                <w:sz w:val="24"/>
                <w:szCs w:val="24"/>
              </w:rPr>
              <w:t>Смотр-конкурс работы библиотек района по экологическому пр</w:t>
            </w:r>
            <w:r w:rsidRPr="00280C30">
              <w:rPr>
                <w:sz w:val="24"/>
                <w:szCs w:val="24"/>
              </w:rPr>
              <w:t>о</w:t>
            </w:r>
            <w:r w:rsidRPr="00280C30">
              <w:rPr>
                <w:sz w:val="24"/>
                <w:szCs w:val="24"/>
              </w:rPr>
              <w:t>свещению населения, по итогам − выпуск сбо</w:t>
            </w:r>
            <w:r w:rsidRPr="00280C30">
              <w:rPr>
                <w:sz w:val="24"/>
                <w:szCs w:val="24"/>
              </w:rPr>
              <w:t>р</w:t>
            </w:r>
            <w:r w:rsidRPr="00280C30">
              <w:rPr>
                <w:sz w:val="24"/>
                <w:szCs w:val="24"/>
              </w:rPr>
              <w:t>ника: «Сохраним уд</w:t>
            </w:r>
            <w:r w:rsidRPr="00280C30">
              <w:rPr>
                <w:sz w:val="24"/>
                <w:szCs w:val="24"/>
              </w:rPr>
              <w:t>и</w:t>
            </w:r>
            <w:r w:rsidRPr="00280C30">
              <w:rPr>
                <w:sz w:val="24"/>
                <w:szCs w:val="24"/>
              </w:rPr>
              <w:t>вительный мир прир</w:t>
            </w:r>
            <w:r w:rsidRPr="00280C30">
              <w:rPr>
                <w:sz w:val="24"/>
                <w:szCs w:val="24"/>
              </w:rPr>
              <w:t>о</w:t>
            </w:r>
            <w:r w:rsidRPr="00280C30">
              <w:rPr>
                <w:sz w:val="24"/>
                <w:szCs w:val="24"/>
              </w:rPr>
              <w:t>ды», по итогам − ра</w:t>
            </w:r>
            <w:r w:rsidRPr="00280C30">
              <w:rPr>
                <w:sz w:val="24"/>
                <w:szCs w:val="24"/>
              </w:rPr>
              <w:t>й</w:t>
            </w:r>
            <w:r w:rsidRPr="00280C30">
              <w:rPr>
                <w:sz w:val="24"/>
                <w:szCs w:val="24"/>
              </w:rPr>
              <w:t>онный конкурс: «Би</w:t>
            </w:r>
            <w:r w:rsidRPr="00280C30">
              <w:rPr>
                <w:sz w:val="24"/>
                <w:szCs w:val="24"/>
              </w:rPr>
              <w:t>б</w:t>
            </w:r>
            <w:r w:rsidRPr="00280C30">
              <w:rPr>
                <w:sz w:val="24"/>
                <w:szCs w:val="24"/>
              </w:rPr>
              <w:t>лиотека – центр инфо</w:t>
            </w:r>
            <w:r w:rsidRPr="00280C30">
              <w:rPr>
                <w:sz w:val="24"/>
                <w:szCs w:val="24"/>
              </w:rPr>
              <w:t>р</w:t>
            </w:r>
            <w:r w:rsidRPr="00280C30">
              <w:rPr>
                <w:sz w:val="24"/>
                <w:szCs w:val="24"/>
              </w:rPr>
              <w:t>мации по вопросам о</w:t>
            </w:r>
            <w:r w:rsidRPr="00280C30">
              <w:rPr>
                <w:sz w:val="24"/>
                <w:szCs w:val="24"/>
              </w:rPr>
              <w:t>х</w:t>
            </w:r>
            <w:r w:rsidRPr="00280C30">
              <w:rPr>
                <w:sz w:val="24"/>
                <w:szCs w:val="24"/>
              </w:rPr>
              <w:t>раны окружающей ср</w:t>
            </w:r>
            <w:r w:rsidRPr="00280C30">
              <w:rPr>
                <w:sz w:val="24"/>
                <w:szCs w:val="24"/>
              </w:rPr>
              <w:t>е</w:t>
            </w:r>
            <w:r w:rsidRPr="00280C30">
              <w:rPr>
                <w:sz w:val="24"/>
                <w:szCs w:val="24"/>
              </w:rPr>
              <w:t>ды и формированию экологической культ</w:t>
            </w:r>
            <w:r w:rsidRPr="00280C30">
              <w:rPr>
                <w:sz w:val="24"/>
                <w:szCs w:val="24"/>
              </w:rPr>
              <w:t>у</w:t>
            </w:r>
            <w:r w:rsidRPr="00280C30">
              <w:rPr>
                <w:sz w:val="24"/>
                <w:szCs w:val="24"/>
              </w:rPr>
              <w:t xml:space="preserve">ры населения» </w:t>
            </w:r>
          </w:p>
        </w:tc>
        <w:tc>
          <w:tcPr>
            <w:tcW w:w="2213" w:type="dxa"/>
          </w:tcPr>
          <w:p w:rsidR="00A52A45" w:rsidRPr="00280C30" w:rsidRDefault="00A52A45" w:rsidP="00A52A45">
            <w:pPr>
              <w:jc w:val="both"/>
              <w:rPr>
                <w:sz w:val="24"/>
                <w:szCs w:val="24"/>
              </w:rPr>
            </w:pPr>
            <w:r w:rsidRPr="00280C30">
              <w:rPr>
                <w:sz w:val="24"/>
                <w:szCs w:val="24"/>
              </w:rPr>
              <w:t>управление кул</w:t>
            </w:r>
            <w:r w:rsidRPr="00280C30">
              <w:rPr>
                <w:sz w:val="24"/>
                <w:szCs w:val="24"/>
              </w:rPr>
              <w:t>ь</w:t>
            </w:r>
            <w:r w:rsidRPr="00280C30">
              <w:rPr>
                <w:sz w:val="24"/>
                <w:szCs w:val="24"/>
              </w:rPr>
              <w:t>туры администр</w:t>
            </w:r>
            <w:r w:rsidRPr="00280C30">
              <w:rPr>
                <w:sz w:val="24"/>
                <w:szCs w:val="24"/>
              </w:rPr>
              <w:t>а</w:t>
            </w:r>
            <w:r w:rsidRPr="00280C30">
              <w:rPr>
                <w:sz w:val="24"/>
                <w:szCs w:val="24"/>
              </w:rPr>
              <w:t>ции района</w:t>
            </w:r>
          </w:p>
        </w:tc>
        <w:tc>
          <w:tcPr>
            <w:tcW w:w="1134" w:type="dxa"/>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400,0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200,0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200,0</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w:t>
            </w:r>
          </w:p>
        </w:tc>
      </w:tr>
      <w:tr w:rsidR="00A52A45" w:rsidRPr="00280C30" w:rsidTr="00280C30">
        <w:trPr>
          <w:trHeight w:val="181"/>
          <w:jc w:val="center"/>
        </w:trPr>
        <w:tc>
          <w:tcPr>
            <w:tcW w:w="960" w:type="dxa"/>
          </w:tcPr>
          <w:p w:rsidR="00A52A45" w:rsidRPr="00280C30" w:rsidRDefault="00A52A45" w:rsidP="00A52A45">
            <w:pPr>
              <w:jc w:val="center"/>
              <w:rPr>
                <w:sz w:val="24"/>
                <w:szCs w:val="24"/>
              </w:rPr>
            </w:pPr>
            <w:r w:rsidRPr="00280C30">
              <w:rPr>
                <w:sz w:val="24"/>
                <w:szCs w:val="24"/>
              </w:rPr>
              <w:t>1.3.16.</w:t>
            </w:r>
          </w:p>
        </w:tc>
        <w:tc>
          <w:tcPr>
            <w:tcW w:w="2742" w:type="dxa"/>
          </w:tcPr>
          <w:p w:rsidR="00A52A45" w:rsidRPr="00280C30" w:rsidRDefault="00A52A45" w:rsidP="00A52A45">
            <w:pPr>
              <w:jc w:val="both"/>
              <w:rPr>
                <w:sz w:val="24"/>
                <w:szCs w:val="24"/>
              </w:rPr>
            </w:pPr>
            <w:r w:rsidRPr="00280C30">
              <w:rPr>
                <w:sz w:val="24"/>
                <w:szCs w:val="24"/>
              </w:rPr>
              <w:t>Конкурс экологических выставок</w:t>
            </w:r>
          </w:p>
        </w:tc>
        <w:tc>
          <w:tcPr>
            <w:tcW w:w="2213" w:type="dxa"/>
          </w:tcPr>
          <w:p w:rsidR="00A52A45" w:rsidRPr="00280C30" w:rsidRDefault="00A52A45" w:rsidP="00A52A45">
            <w:pPr>
              <w:jc w:val="both"/>
              <w:rPr>
                <w:sz w:val="24"/>
                <w:szCs w:val="24"/>
              </w:rPr>
            </w:pPr>
            <w:r w:rsidRPr="00280C30">
              <w:rPr>
                <w:sz w:val="24"/>
                <w:szCs w:val="24"/>
              </w:rPr>
              <w:t>управление кул</w:t>
            </w:r>
            <w:r w:rsidRPr="00280C30">
              <w:rPr>
                <w:sz w:val="24"/>
                <w:szCs w:val="24"/>
              </w:rPr>
              <w:t>ь</w:t>
            </w:r>
            <w:r w:rsidRPr="00280C30">
              <w:rPr>
                <w:sz w:val="24"/>
                <w:szCs w:val="24"/>
              </w:rPr>
              <w:t>туры администр</w:t>
            </w:r>
            <w:r w:rsidRPr="00280C30">
              <w:rPr>
                <w:sz w:val="24"/>
                <w:szCs w:val="24"/>
              </w:rPr>
              <w:t>а</w:t>
            </w:r>
            <w:r w:rsidRPr="00280C30">
              <w:rPr>
                <w:sz w:val="24"/>
                <w:szCs w:val="24"/>
              </w:rPr>
              <w:t>ции района</w:t>
            </w:r>
          </w:p>
        </w:tc>
        <w:tc>
          <w:tcPr>
            <w:tcW w:w="1134" w:type="dxa"/>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20,0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20,0</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w:t>
            </w:r>
          </w:p>
        </w:tc>
      </w:tr>
      <w:tr w:rsidR="00A52A45" w:rsidRPr="00280C30" w:rsidTr="00280C30">
        <w:trPr>
          <w:trHeight w:val="181"/>
          <w:jc w:val="center"/>
        </w:trPr>
        <w:tc>
          <w:tcPr>
            <w:tcW w:w="960" w:type="dxa"/>
          </w:tcPr>
          <w:p w:rsidR="00A52A45" w:rsidRPr="00280C30" w:rsidRDefault="00A52A45" w:rsidP="00A52A45">
            <w:pPr>
              <w:jc w:val="center"/>
              <w:rPr>
                <w:sz w:val="24"/>
                <w:szCs w:val="24"/>
              </w:rPr>
            </w:pPr>
            <w:r w:rsidRPr="00280C30">
              <w:rPr>
                <w:sz w:val="24"/>
                <w:szCs w:val="24"/>
              </w:rPr>
              <w:t>1.3.17.</w:t>
            </w:r>
          </w:p>
        </w:tc>
        <w:tc>
          <w:tcPr>
            <w:tcW w:w="2742" w:type="dxa"/>
          </w:tcPr>
          <w:p w:rsidR="00A52A45" w:rsidRPr="00280C30" w:rsidRDefault="00A52A45" w:rsidP="00A52A45">
            <w:pPr>
              <w:jc w:val="both"/>
              <w:rPr>
                <w:sz w:val="24"/>
                <w:szCs w:val="24"/>
              </w:rPr>
            </w:pPr>
            <w:r w:rsidRPr="00280C30">
              <w:rPr>
                <w:sz w:val="24"/>
                <w:szCs w:val="24"/>
              </w:rPr>
              <w:t>Творческие конкурсы стихов, плакатов, р</w:t>
            </w:r>
            <w:r w:rsidRPr="00280C30">
              <w:rPr>
                <w:sz w:val="24"/>
                <w:szCs w:val="24"/>
              </w:rPr>
              <w:t>и</w:t>
            </w:r>
            <w:r w:rsidRPr="00280C30">
              <w:rPr>
                <w:sz w:val="24"/>
                <w:szCs w:val="24"/>
              </w:rPr>
              <w:t>сунков и поделок из природного материала, фотографий «Мы за б</w:t>
            </w:r>
            <w:r w:rsidRPr="00280C30">
              <w:rPr>
                <w:sz w:val="24"/>
                <w:szCs w:val="24"/>
              </w:rPr>
              <w:t>е</w:t>
            </w:r>
            <w:r w:rsidRPr="00280C30">
              <w:rPr>
                <w:sz w:val="24"/>
                <w:szCs w:val="24"/>
              </w:rPr>
              <w:t>режное отношение к природе». По итогам − выпуск сборника</w:t>
            </w:r>
          </w:p>
        </w:tc>
        <w:tc>
          <w:tcPr>
            <w:tcW w:w="2213" w:type="dxa"/>
          </w:tcPr>
          <w:p w:rsidR="00A52A45" w:rsidRPr="00280C30" w:rsidRDefault="00A52A45" w:rsidP="00A52A45">
            <w:pPr>
              <w:jc w:val="both"/>
              <w:rPr>
                <w:sz w:val="24"/>
                <w:szCs w:val="24"/>
              </w:rPr>
            </w:pPr>
            <w:r w:rsidRPr="00280C30">
              <w:rPr>
                <w:sz w:val="24"/>
                <w:szCs w:val="24"/>
              </w:rPr>
              <w:t>управление кул</w:t>
            </w:r>
            <w:r w:rsidRPr="00280C30">
              <w:rPr>
                <w:sz w:val="24"/>
                <w:szCs w:val="24"/>
              </w:rPr>
              <w:t>ь</w:t>
            </w:r>
            <w:r w:rsidRPr="00280C30">
              <w:rPr>
                <w:sz w:val="24"/>
                <w:szCs w:val="24"/>
              </w:rPr>
              <w:t>туры администр</w:t>
            </w:r>
            <w:r w:rsidRPr="00280C30">
              <w:rPr>
                <w:sz w:val="24"/>
                <w:szCs w:val="24"/>
              </w:rPr>
              <w:t>а</w:t>
            </w:r>
            <w:r w:rsidRPr="00280C30">
              <w:rPr>
                <w:sz w:val="24"/>
                <w:szCs w:val="24"/>
              </w:rPr>
              <w:t>ции района</w:t>
            </w:r>
          </w:p>
        </w:tc>
        <w:tc>
          <w:tcPr>
            <w:tcW w:w="1134" w:type="dxa"/>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300,0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60,0</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60,0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60,0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60,0</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60,0</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w:t>
            </w:r>
          </w:p>
        </w:tc>
      </w:tr>
      <w:tr w:rsidR="00A52A45" w:rsidRPr="00280C30" w:rsidTr="00280C30">
        <w:trPr>
          <w:trHeight w:val="181"/>
          <w:jc w:val="center"/>
        </w:trPr>
        <w:tc>
          <w:tcPr>
            <w:tcW w:w="960" w:type="dxa"/>
          </w:tcPr>
          <w:p w:rsidR="00A52A45" w:rsidRPr="00280C30" w:rsidRDefault="00A52A45" w:rsidP="00A52A45">
            <w:pPr>
              <w:jc w:val="center"/>
              <w:rPr>
                <w:sz w:val="24"/>
                <w:szCs w:val="24"/>
              </w:rPr>
            </w:pPr>
            <w:r w:rsidRPr="00280C30">
              <w:rPr>
                <w:sz w:val="24"/>
                <w:szCs w:val="24"/>
              </w:rPr>
              <w:t>1.3.18.</w:t>
            </w:r>
          </w:p>
        </w:tc>
        <w:tc>
          <w:tcPr>
            <w:tcW w:w="2742" w:type="dxa"/>
          </w:tcPr>
          <w:p w:rsidR="00A52A45" w:rsidRPr="00280C30" w:rsidRDefault="00A52A45" w:rsidP="00A52A45">
            <w:pPr>
              <w:jc w:val="both"/>
              <w:rPr>
                <w:sz w:val="24"/>
                <w:szCs w:val="24"/>
              </w:rPr>
            </w:pPr>
            <w:r w:rsidRPr="00280C30">
              <w:rPr>
                <w:sz w:val="24"/>
                <w:szCs w:val="24"/>
              </w:rPr>
              <w:t>Конкурс костюмов и поделок из бросового материала «Право на вторую жизнь…» с уч</w:t>
            </w:r>
            <w:r w:rsidRPr="00280C30">
              <w:rPr>
                <w:sz w:val="24"/>
                <w:szCs w:val="24"/>
              </w:rPr>
              <w:t>а</w:t>
            </w:r>
            <w:r w:rsidRPr="00280C30">
              <w:rPr>
                <w:sz w:val="24"/>
                <w:szCs w:val="24"/>
              </w:rPr>
              <w:t>стием детей и взрослых. По итогам − выпуск з</w:t>
            </w:r>
            <w:r w:rsidRPr="00280C30">
              <w:rPr>
                <w:sz w:val="24"/>
                <w:szCs w:val="24"/>
              </w:rPr>
              <w:t>а</w:t>
            </w:r>
            <w:r w:rsidRPr="00280C30">
              <w:rPr>
                <w:sz w:val="24"/>
                <w:szCs w:val="24"/>
              </w:rPr>
              <w:t>кладок</w:t>
            </w:r>
          </w:p>
        </w:tc>
        <w:tc>
          <w:tcPr>
            <w:tcW w:w="2213" w:type="dxa"/>
          </w:tcPr>
          <w:p w:rsidR="00A52A45" w:rsidRPr="00280C30" w:rsidRDefault="00A52A45" w:rsidP="00A52A45">
            <w:pPr>
              <w:jc w:val="both"/>
              <w:rPr>
                <w:sz w:val="24"/>
                <w:szCs w:val="24"/>
              </w:rPr>
            </w:pPr>
            <w:r w:rsidRPr="00280C30">
              <w:rPr>
                <w:sz w:val="24"/>
                <w:szCs w:val="24"/>
              </w:rPr>
              <w:t>управление кул</w:t>
            </w:r>
            <w:r w:rsidRPr="00280C30">
              <w:rPr>
                <w:sz w:val="24"/>
                <w:szCs w:val="24"/>
              </w:rPr>
              <w:t>ь</w:t>
            </w:r>
            <w:r w:rsidRPr="00280C30">
              <w:rPr>
                <w:sz w:val="24"/>
                <w:szCs w:val="24"/>
              </w:rPr>
              <w:t>туры администр</w:t>
            </w:r>
            <w:r w:rsidRPr="00280C30">
              <w:rPr>
                <w:sz w:val="24"/>
                <w:szCs w:val="24"/>
              </w:rPr>
              <w:t>а</w:t>
            </w:r>
            <w:r w:rsidRPr="00280C30">
              <w:rPr>
                <w:sz w:val="24"/>
                <w:szCs w:val="24"/>
              </w:rPr>
              <w:t>ции района</w:t>
            </w:r>
          </w:p>
        </w:tc>
        <w:tc>
          <w:tcPr>
            <w:tcW w:w="1134" w:type="dxa"/>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60,0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30,0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30,0</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w:t>
            </w:r>
          </w:p>
        </w:tc>
      </w:tr>
      <w:tr w:rsidR="00A52A45" w:rsidRPr="00280C30" w:rsidTr="00280C30">
        <w:trPr>
          <w:trHeight w:val="181"/>
          <w:jc w:val="center"/>
        </w:trPr>
        <w:tc>
          <w:tcPr>
            <w:tcW w:w="960" w:type="dxa"/>
            <w:vMerge w:val="restart"/>
          </w:tcPr>
          <w:p w:rsidR="00A52A45" w:rsidRPr="00280C30" w:rsidRDefault="00A52A45" w:rsidP="00A52A45">
            <w:pPr>
              <w:jc w:val="center"/>
              <w:rPr>
                <w:sz w:val="24"/>
                <w:szCs w:val="24"/>
              </w:rPr>
            </w:pPr>
            <w:r w:rsidRPr="00280C30">
              <w:rPr>
                <w:sz w:val="24"/>
                <w:szCs w:val="24"/>
              </w:rPr>
              <w:t>1.4.</w:t>
            </w:r>
          </w:p>
        </w:tc>
        <w:tc>
          <w:tcPr>
            <w:tcW w:w="2742" w:type="dxa"/>
            <w:vMerge w:val="restart"/>
          </w:tcPr>
          <w:p w:rsidR="00A52A45" w:rsidRPr="00280C30" w:rsidRDefault="00A52A45" w:rsidP="00A52A45">
            <w:pPr>
              <w:jc w:val="both"/>
              <w:rPr>
                <w:sz w:val="24"/>
                <w:szCs w:val="24"/>
              </w:rPr>
            </w:pPr>
            <w:r w:rsidRPr="00280C30">
              <w:rPr>
                <w:sz w:val="24"/>
                <w:szCs w:val="24"/>
              </w:rPr>
              <w:t>Развитие экологическ</w:t>
            </w:r>
            <w:r w:rsidRPr="00280C30">
              <w:rPr>
                <w:sz w:val="24"/>
                <w:szCs w:val="24"/>
              </w:rPr>
              <w:t>о</w:t>
            </w:r>
            <w:r w:rsidRPr="00280C30">
              <w:rPr>
                <w:sz w:val="24"/>
                <w:szCs w:val="24"/>
              </w:rPr>
              <w:lastRenderedPageBreak/>
              <w:t>го движения и центров экологического пр</w:t>
            </w:r>
            <w:r w:rsidRPr="00280C30">
              <w:rPr>
                <w:sz w:val="24"/>
                <w:szCs w:val="24"/>
              </w:rPr>
              <w:t>о</w:t>
            </w:r>
            <w:r w:rsidRPr="00280C30">
              <w:rPr>
                <w:sz w:val="24"/>
                <w:szCs w:val="24"/>
              </w:rPr>
              <w:t>свещения</w:t>
            </w:r>
          </w:p>
        </w:tc>
        <w:tc>
          <w:tcPr>
            <w:tcW w:w="2213" w:type="dxa"/>
            <w:vMerge w:val="restart"/>
          </w:tcPr>
          <w:p w:rsidR="00A52A45" w:rsidRPr="00280C30" w:rsidRDefault="00A52A45" w:rsidP="00A52A45">
            <w:pPr>
              <w:jc w:val="both"/>
              <w:rPr>
                <w:sz w:val="24"/>
                <w:szCs w:val="24"/>
              </w:rPr>
            </w:pPr>
            <w:r w:rsidRPr="00280C30">
              <w:rPr>
                <w:sz w:val="24"/>
                <w:szCs w:val="24"/>
              </w:rPr>
              <w:lastRenderedPageBreak/>
              <w:t>управление экол</w:t>
            </w:r>
            <w:r w:rsidRPr="00280C30">
              <w:rPr>
                <w:sz w:val="24"/>
                <w:szCs w:val="24"/>
              </w:rPr>
              <w:t>о</w:t>
            </w:r>
            <w:r w:rsidRPr="00280C30">
              <w:rPr>
                <w:sz w:val="24"/>
                <w:szCs w:val="24"/>
              </w:rPr>
              <w:lastRenderedPageBreak/>
              <w:t>гии и природ</w:t>
            </w:r>
            <w:r w:rsidRPr="00280C30">
              <w:rPr>
                <w:sz w:val="24"/>
                <w:szCs w:val="24"/>
              </w:rPr>
              <w:t>о</w:t>
            </w:r>
            <w:r w:rsidRPr="00280C30">
              <w:rPr>
                <w:sz w:val="24"/>
                <w:szCs w:val="24"/>
              </w:rPr>
              <w:t>пользования адм</w:t>
            </w:r>
            <w:r w:rsidRPr="00280C30">
              <w:rPr>
                <w:sz w:val="24"/>
                <w:szCs w:val="24"/>
              </w:rPr>
              <w:t>и</w:t>
            </w:r>
            <w:r w:rsidRPr="00280C30">
              <w:rPr>
                <w:sz w:val="24"/>
                <w:szCs w:val="24"/>
              </w:rPr>
              <w:t>нистрации района; управление кул</w:t>
            </w:r>
            <w:r w:rsidRPr="00280C30">
              <w:rPr>
                <w:sz w:val="24"/>
                <w:szCs w:val="24"/>
              </w:rPr>
              <w:t>ь</w:t>
            </w:r>
            <w:r w:rsidRPr="00280C30">
              <w:rPr>
                <w:sz w:val="24"/>
                <w:szCs w:val="24"/>
              </w:rPr>
              <w:t>туры администр</w:t>
            </w:r>
            <w:r w:rsidRPr="00280C30">
              <w:rPr>
                <w:sz w:val="24"/>
                <w:szCs w:val="24"/>
              </w:rPr>
              <w:t>а</w:t>
            </w:r>
            <w:r w:rsidRPr="00280C30">
              <w:rPr>
                <w:sz w:val="24"/>
                <w:szCs w:val="24"/>
              </w:rPr>
              <w:t xml:space="preserve">ции района; </w:t>
            </w:r>
          </w:p>
          <w:p w:rsidR="00A52A45" w:rsidRPr="00280C30" w:rsidRDefault="00A52A45" w:rsidP="00A52A45">
            <w:pPr>
              <w:jc w:val="both"/>
              <w:rPr>
                <w:sz w:val="24"/>
                <w:szCs w:val="24"/>
              </w:rPr>
            </w:pPr>
            <w:r w:rsidRPr="00280C30">
              <w:rPr>
                <w:sz w:val="24"/>
                <w:szCs w:val="24"/>
              </w:rPr>
              <w:t>управление обр</w:t>
            </w:r>
            <w:r w:rsidRPr="00280C30">
              <w:rPr>
                <w:sz w:val="24"/>
                <w:szCs w:val="24"/>
              </w:rPr>
              <w:t>а</w:t>
            </w:r>
            <w:r w:rsidRPr="00280C30">
              <w:rPr>
                <w:sz w:val="24"/>
                <w:szCs w:val="24"/>
              </w:rPr>
              <w:t>зования и мол</w:t>
            </w:r>
            <w:r w:rsidRPr="00280C30">
              <w:rPr>
                <w:sz w:val="24"/>
                <w:szCs w:val="24"/>
              </w:rPr>
              <w:t>о</w:t>
            </w:r>
            <w:r w:rsidRPr="00280C30">
              <w:rPr>
                <w:sz w:val="24"/>
                <w:szCs w:val="24"/>
              </w:rPr>
              <w:t>дежной политики администрации района</w:t>
            </w:r>
          </w:p>
        </w:tc>
        <w:tc>
          <w:tcPr>
            <w:tcW w:w="1134" w:type="dxa"/>
          </w:tcPr>
          <w:p w:rsidR="00A52A45" w:rsidRPr="00280C30" w:rsidRDefault="00A52A45" w:rsidP="00A52A45">
            <w:pPr>
              <w:jc w:val="center"/>
              <w:rPr>
                <w:sz w:val="24"/>
                <w:szCs w:val="24"/>
              </w:rPr>
            </w:pPr>
            <w:r w:rsidRPr="00280C30">
              <w:rPr>
                <w:sz w:val="24"/>
                <w:szCs w:val="24"/>
              </w:rPr>
              <w:lastRenderedPageBreak/>
              <w:t>всего</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2490,0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270,0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420,0</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320,0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345,0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445,0</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345,0</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345,0</w:t>
            </w:r>
          </w:p>
        </w:tc>
      </w:tr>
      <w:tr w:rsidR="00A52A45" w:rsidRPr="00280C30" w:rsidTr="00280C30">
        <w:trPr>
          <w:trHeight w:val="181"/>
          <w:jc w:val="center"/>
        </w:trPr>
        <w:tc>
          <w:tcPr>
            <w:tcW w:w="960" w:type="dxa"/>
            <w:vMerge/>
          </w:tcPr>
          <w:p w:rsidR="00A52A45" w:rsidRPr="00280C30" w:rsidRDefault="00A52A45" w:rsidP="00A52A45">
            <w:pPr>
              <w:jc w:val="center"/>
              <w:rPr>
                <w:sz w:val="24"/>
                <w:szCs w:val="24"/>
              </w:rPr>
            </w:pPr>
          </w:p>
        </w:tc>
        <w:tc>
          <w:tcPr>
            <w:tcW w:w="2742" w:type="dxa"/>
            <w:vMerge/>
          </w:tcPr>
          <w:p w:rsidR="00A52A45" w:rsidRPr="00280C30" w:rsidRDefault="00A52A45" w:rsidP="00A52A45">
            <w:pPr>
              <w:jc w:val="both"/>
              <w:rPr>
                <w:sz w:val="24"/>
                <w:szCs w:val="24"/>
              </w:rPr>
            </w:pPr>
          </w:p>
        </w:tc>
        <w:tc>
          <w:tcPr>
            <w:tcW w:w="2213" w:type="dxa"/>
            <w:vMerge/>
          </w:tcPr>
          <w:p w:rsidR="00A52A45" w:rsidRPr="00280C30" w:rsidRDefault="00A52A45" w:rsidP="00A52A45">
            <w:pPr>
              <w:jc w:val="both"/>
              <w:rPr>
                <w:sz w:val="24"/>
                <w:szCs w:val="24"/>
              </w:rPr>
            </w:pPr>
          </w:p>
        </w:tc>
        <w:tc>
          <w:tcPr>
            <w:tcW w:w="1134" w:type="dxa"/>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2490,0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270,0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420,0</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320,0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345,0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445,0</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345,0</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345,0</w:t>
            </w:r>
          </w:p>
        </w:tc>
      </w:tr>
      <w:tr w:rsidR="00A52A45" w:rsidRPr="00280C30" w:rsidTr="00280C30">
        <w:trPr>
          <w:trHeight w:val="181"/>
          <w:jc w:val="center"/>
        </w:trPr>
        <w:tc>
          <w:tcPr>
            <w:tcW w:w="960" w:type="dxa"/>
          </w:tcPr>
          <w:p w:rsidR="00A52A45" w:rsidRPr="00280C30" w:rsidRDefault="00A52A45" w:rsidP="00A52A45">
            <w:pPr>
              <w:jc w:val="center"/>
              <w:rPr>
                <w:sz w:val="24"/>
                <w:szCs w:val="24"/>
              </w:rPr>
            </w:pPr>
            <w:r w:rsidRPr="00280C30">
              <w:rPr>
                <w:sz w:val="24"/>
                <w:szCs w:val="24"/>
              </w:rPr>
              <w:lastRenderedPageBreak/>
              <w:t>1.4.1.</w:t>
            </w:r>
          </w:p>
        </w:tc>
        <w:tc>
          <w:tcPr>
            <w:tcW w:w="2742" w:type="dxa"/>
          </w:tcPr>
          <w:p w:rsidR="00A52A45" w:rsidRPr="00280C30" w:rsidRDefault="00A52A45" w:rsidP="00A52A45">
            <w:pPr>
              <w:jc w:val="both"/>
              <w:rPr>
                <w:sz w:val="24"/>
                <w:szCs w:val="24"/>
              </w:rPr>
            </w:pPr>
            <w:r w:rsidRPr="00280C30">
              <w:rPr>
                <w:sz w:val="24"/>
                <w:szCs w:val="24"/>
              </w:rPr>
              <w:t>Реализация хобби-центров экологического просвещения</w:t>
            </w:r>
          </w:p>
        </w:tc>
        <w:tc>
          <w:tcPr>
            <w:tcW w:w="2213" w:type="dxa"/>
          </w:tcPr>
          <w:p w:rsidR="00A52A45" w:rsidRPr="00280C30" w:rsidRDefault="00A52A45" w:rsidP="00A52A45">
            <w:pPr>
              <w:jc w:val="both"/>
              <w:rPr>
                <w:sz w:val="24"/>
                <w:szCs w:val="24"/>
              </w:rPr>
            </w:pPr>
            <w:r w:rsidRPr="00280C30">
              <w:rPr>
                <w:sz w:val="24"/>
                <w:szCs w:val="24"/>
              </w:rPr>
              <w:t>управление кул</w:t>
            </w:r>
            <w:r w:rsidRPr="00280C30">
              <w:rPr>
                <w:sz w:val="24"/>
                <w:szCs w:val="24"/>
              </w:rPr>
              <w:t>ь</w:t>
            </w:r>
            <w:r w:rsidRPr="00280C30">
              <w:rPr>
                <w:sz w:val="24"/>
                <w:szCs w:val="24"/>
              </w:rPr>
              <w:t>туры администр</w:t>
            </w:r>
            <w:r w:rsidRPr="00280C30">
              <w:rPr>
                <w:sz w:val="24"/>
                <w:szCs w:val="24"/>
              </w:rPr>
              <w:t>а</w:t>
            </w:r>
            <w:r w:rsidRPr="00280C30">
              <w:rPr>
                <w:sz w:val="24"/>
                <w:szCs w:val="24"/>
              </w:rPr>
              <w:t>ции района</w:t>
            </w:r>
          </w:p>
        </w:tc>
        <w:tc>
          <w:tcPr>
            <w:tcW w:w="1134" w:type="dxa"/>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660,0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60,0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100,0</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100,0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100,0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100,0</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100,0</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100,0</w:t>
            </w:r>
          </w:p>
        </w:tc>
      </w:tr>
      <w:tr w:rsidR="00A52A45" w:rsidRPr="00280C30" w:rsidTr="00280C30">
        <w:trPr>
          <w:trHeight w:val="181"/>
          <w:jc w:val="center"/>
        </w:trPr>
        <w:tc>
          <w:tcPr>
            <w:tcW w:w="960" w:type="dxa"/>
          </w:tcPr>
          <w:p w:rsidR="00A52A45" w:rsidRPr="00280C30" w:rsidRDefault="00A52A45" w:rsidP="00A52A45">
            <w:pPr>
              <w:jc w:val="center"/>
              <w:rPr>
                <w:sz w:val="24"/>
                <w:szCs w:val="24"/>
              </w:rPr>
            </w:pPr>
            <w:r w:rsidRPr="00280C30">
              <w:rPr>
                <w:sz w:val="24"/>
                <w:szCs w:val="24"/>
              </w:rPr>
              <w:t>1.4.2.</w:t>
            </w:r>
          </w:p>
        </w:tc>
        <w:tc>
          <w:tcPr>
            <w:tcW w:w="2742" w:type="dxa"/>
          </w:tcPr>
          <w:p w:rsidR="00A52A45" w:rsidRPr="00280C30" w:rsidRDefault="00A52A45" w:rsidP="00A52A45">
            <w:pPr>
              <w:jc w:val="both"/>
              <w:rPr>
                <w:sz w:val="24"/>
                <w:szCs w:val="24"/>
              </w:rPr>
            </w:pPr>
            <w:r w:rsidRPr="00280C30">
              <w:rPr>
                <w:sz w:val="24"/>
                <w:szCs w:val="24"/>
              </w:rPr>
              <w:t>Развитие детско-моло-дежных общественных объединений и орган</w:t>
            </w:r>
            <w:r w:rsidRPr="00280C30">
              <w:rPr>
                <w:sz w:val="24"/>
                <w:szCs w:val="24"/>
              </w:rPr>
              <w:t>и</w:t>
            </w:r>
            <w:r w:rsidRPr="00280C30">
              <w:rPr>
                <w:sz w:val="24"/>
                <w:szCs w:val="24"/>
              </w:rPr>
              <w:t>заций</w:t>
            </w:r>
          </w:p>
        </w:tc>
        <w:tc>
          <w:tcPr>
            <w:tcW w:w="2213" w:type="dxa"/>
          </w:tcPr>
          <w:p w:rsidR="00A52A45" w:rsidRPr="00280C30" w:rsidRDefault="00A52A45" w:rsidP="00A52A45">
            <w:pPr>
              <w:jc w:val="both"/>
              <w:rPr>
                <w:sz w:val="24"/>
                <w:szCs w:val="24"/>
              </w:rPr>
            </w:pPr>
            <w:r w:rsidRPr="00280C30">
              <w:rPr>
                <w:sz w:val="24"/>
                <w:szCs w:val="24"/>
              </w:rPr>
              <w:t>управление обр</w:t>
            </w:r>
            <w:r w:rsidRPr="00280C30">
              <w:rPr>
                <w:sz w:val="24"/>
                <w:szCs w:val="24"/>
              </w:rPr>
              <w:t>а</w:t>
            </w:r>
            <w:r w:rsidRPr="00280C30">
              <w:rPr>
                <w:sz w:val="24"/>
                <w:szCs w:val="24"/>
              </w:rPr>
              <w:t>зования и мол</w:t>
            </w:r>
            <w:r w:rsidRPr="00280C30">
              <w:rPr>
                <w:sz w:val="24"/>
                <w:szCs w:val="24"/>
              </w:rPr>
              <w:t>о</w:t>
            </w:r>
            <w:r w:rsidRPr="00280C30">
              <w:rPr>
                <w:sz w:val="24"/>
                <w:szCs w:val="24"/>
              </w:rPr>
              <w:t>дежной политики администрации района</w:t>
            </w:r>
          </w:p>
        </w:tc>
        <w:tc>
          <w:tcPr>
            <w:tcW w:w="1134" w:type="dxa"/>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70,0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10,0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10,0</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10,0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10,0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10,0</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10,0</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10,0</w:t>
            </w:r>
          </w:p>
        </w:tc>
      </w:tr>
      <w:tr w:rsidR="00A52A45" w:rsidRPr="00280C30" w:rsidTr="00280C30">
        <w:trPr>
          <w:trHeight w:val="181"/>
          <w:jc w:val="center"/>
        </w:trPr>
        <w:tc>
          <w:tcPr>
            <w:tcW w:w="960" w:type="dxa"/>
          </w:tcPr>
          <w:p w:rsidR="00A52A45" w:rsidRPr="00280C30" w:rsidRDefault="00A52A45" w:rsidP="00A52A45">
            <w:pPr>
              <w:jc w:val="center"/>
              <w:rPr>
                <w:sz w:val="24"/>
                <w:szCs w:val="24"/>
              </w:rPr>
            </w:pPr>
            <w:r w:rsidRPr="00280C30">
              <w:rPr>
                <w:sz w:val="24"/>
                <w:szCs w:val="24"/>
              </w:rPr>
              <w:t>1.4.3.</w:t>
            </w:r>
          </w:p>
        </w:tc>
        <w:tc>
          <w:tcPr>
            <w:tcW w:w="2742" w:type="dxa"/>
          </w:tcPr>
          <w:p w:rsidR="00A52A45" w:rsidRPr="00280C30" w:rsidRDefault="00A52A45" w:rsidP="00A52A45">
            <w:pPr>
              <w:jc w:val="both"/>
              <w:rPr>
                <w:sz w:val="24"/>
                <w:szCs w:val="24"/>
              </w:rPr>
            </w:pPr>
            <w:r w:rsidRPr="00280C30">
              <w:rPr>
                <w:sz w:val="24"/>
                <w:szCs w:val="24"/>
              </w:rPr>
              <w:t>Оснащение эколого-биологических лабор</w:t>
            </w:r>
            <w:r w:rsidRPr="00280C30">
              <w:rPr>
                <w:sz w:val="24"/>
                <w:szCs w:val="24"/>
              </w:rPr>
              <w:t>а</w:t>
            </w:r>
            <w:r w:rsidRPr="00280C30">
              <w:rPr>
                <w:sz w:val="24"/>
                <w:szCs w:val="24"/>
              </w:rPr>
              <w:t>торий</w:t>
            </w:r>
          </w:p>
        </w:tc>
        <w:tc>
          <w:tcPr>
            <w:tcW w:w="2213" w:type="dxa"/>
          </w:tcPr>
          <w:p w:rsidR="00A52A45" w:rsidRPr="00280C30" w:rsidRDefault="00A52A45" w:rsidP="00A52A45">
            <w:pPr>
              <w:jc w:val="both"/>
              <w:rPr>
                <w:sz w:val="24"/>
                <w:szCs w:val="24"/>
              </w:rPr>
            </w:pPr>
            <w:r w:rsidRPr="00280C30">
              <w:rPr>
                <w:sz w:val="24"/>
                <w:szCs w:val="24"/>
              </w:rPr>
              <w:t>управление обр</w:t>
            </w:r>
            <w:r w:rsidRPr="00280C30">
              <w:rPr>
                <w:sz w:val="24"/>
                <w:szCs w:val="24"/>
              </w:rPr>
              <w:t>а</w:t>
            </w:r>
            <w:r w:rsidRPr="00280C30">
              <w:rPr>
                <w:sz w:val="24"/>
                <w:szCs w:val="24"/>
              </w:rPr>
              <w:t>зования и мол</w:t>
            </w:r>
            <w:r w:rsidRPr="00280C30">
              <w:rPr>
                <w:sz w:val="24"/>
                <w:szCs w:val="24"/>
              </w:rPr>
              <w:t>о</w:t>
            </w:r>
            <w:r w:rsidRPr="00280C30">
              <w:rPr>
                <w:sz w:val="24"/>
                <w:szCs w:val="24"/>
              </w:rPr>
              <w:t>дежной политики администрации района</w:t>
            </w:r>
          </w:p>
        </w:tc>
        <w:tc>
          <w:tcPr>
            <w:tcW w:w="1134" w:type="dxa"/>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390,0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50,0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50,0</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50,0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60,0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60,0</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60,0</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60,0</w:t>
            </w:r>
          </w:p>
        </w:tc>
      </w:tr>
      <w:tr w:rsidR="00A52A45" w:rsidRPr="00280C30" w:rsidTr="00280C30">
        <w:trPr>
          <w:trHeight w:val="181"/>
          <w:jc w:val="center"/>
        </w:trPr>
        <w:tc>
          <w:tcPr>
            <w:tcW w:w="960" w:type="dxa"/>
          </w:tcPr>
          <w:p w:rsidR="00A52A45" w:rsidRPr="00280C30" w:rsidRDefault="00A52A45" w:rsidP="00A52A45">
            <w:pPr>
              <w:jc w:val="center"/>
              <w:rPr>
                <w:sz w:val="24"/>
                <w:szCs w:val="24"/>
              </w:rPr>
            </w:pPr>
            <w:r w:rsidRPr="00280C30">
              <w:rPr>
                <w:sz w:val="24"/>
                <w:szCs w:val="24"/>
              </w:rPr>
              <w:t>1.4.4.</w:t>
            </w:r>
          </w:p>
        </w:tc>
        <w:tc>
          <w:tcPr>
            <w:tcW w:w="2742" w:type="dxa"/>
          </w:tcPr>
          <w:p w:rsidR="00A52A45" w:rsidRPr="00280C30" w:rsidRDefault="00A52A45" w:rsidP="00A52A45">
            <w:pPr>
              <w:jc w:val="both"/>
              <w:rPr>
                <w:sz w:val="24"/>
                <w:szCs w:val="24"/>
              </w:rPr>
            </w:pPr>
            <w:r w:rsidRPr="00280C30">
              <w:rPr>
                <w:sz w:val="24"/>
                <w:szCs w:val="24"/>
              </w:rPr>
              <w:t>Реализация программы деятельности Районной общественной эколог</w:t>
            </w:r>
            <w:r w:rsidRPr="00280C30">
              <w:rPr>
                <w:sz w:val="24"/>
                <w:szCs w:val="24"/>
              </w:rPr>
              <w:t>и</w:t>
            </w:r>
            <w:r w:rsidRPr="00280C30">
              <w:rPr>
                <w:sz w:val="24"/>
                <w:szCs w:val="24"/>
              </w:rPr>
              <w:t>ческой организации «Родник»</w:t>
            </w:r>
          </w:p>
        </w:tc>
        <w:tc>
          <w:tcPr>
            <w:tcW w:w="2213" w:type="dxa"/>
          </w:tcPr>
          <w:p w:rsidR="00A52A45" w:rsidRPr="00280C30" w:rsidRDefault="00A52A45" w:rsidP="00A52A45">
            <w:pPr>
              <w:jc w:val="both"/>
              <w:rPr>
                <w:sz w:val="24"/>
                <w:szCs w:val="24"/>
              </w:rPr>
            </w:pPr>
            <w:r w:rsidRPr="00280C30">
              <w:rPr>
                <w:sz w:val="24"/>
                <w:szCs w:val="24"/>
              </w:rPr>
              <w:t>управление обр</w:t>
            </w:r>
            <w:r w:rsidRPr="00280C30">
              <w:rPr>
                <w:sz w:val="24"/>
                <w:szCs w:val="24"/>
              </w:rPr>
              <w:t>а</w:t>
            </w:r>
            <w:r w:rsidRPr="00280C30">
              <w:rPr>
                <w:sz w:val="24"/>
                <w:szCs w:val="24"/>
              </w:rPr>
              <w:t>зования и мол</w:t>
            </w:r>
            <w:r w:rsidRPr="00280C30">
              <w:rPr>
                <w:sz w:val="24"/>
                <w:szCs w:val="24"/>
              </w:rPr>
              <w:t>о</w:t>
            </w:r>
            <w:r w:rsidRPr="00280C30">
              <w:rPr>
                <w:sz w:val="24"/>
                <w:szCs w:val="24"/>
              </w:rPr>
              <w:t>дежной политики администрации района</w:t>
            </w:r>
          </w:p>
        </w:tc>
        <w:tc>
          <w:tcPr>
            <w:tcW w:w="1134" w:type="dxa"/>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530,0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70,0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70,0</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70,0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80,0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80,0</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80,0</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80,0</w:t>
            </w:r>
          </w:p>
        </w:tc>
      </w:tr>
      <w:tr w:rsidR="00A52A45" w:rsidRPr="00280C30" w:rsidTr="00280C30">
        <w:trPr>
          <w:trHeight w:val="181"/>
          <w:jc w:val="center"/>
        </w:trPr>
        <w:tc>
          <w:tcPr>
            <w:tcW w:w="960" w:type="dxa"/>
          </w:tcPr>
          <w:p w:rsidR="00A52A45" w:rsidRPr="00280C30" w:rsidRDefault="00A52A45" w:rsidP="00A52A45">
            <w:pPr>
              <w:jc w:val="center"/>
              <w:rPr>
                <w:sz w:val="24"/>
                <w:szCs w:val="24"/>
              </w:rPr>
            </w:pPr>
            <w:r w:rsidRPr="00280C30">
              <w:rPr>
                <w:sz w:val="24"/>
                <w:szCs w:val="24"/>
              </w:rPr>
              <w:t>1.4.5.</w:t>
            </w:r>
          </w:p>
        </w:tc>
        <w:tc>
          <w:tcPr>
            <w:tcW w:w="2742" w:type="dxa"/>
          </w:tcPr>
          <w:p w:rsidR="00A52A45" w:rsidRPr="00280C30" w:rsidRDefault="00A52A45" w:rsidP="00A52A45">
            <w:pPr>
              <w:jc w:val="both"/>
              <w:rPr>
                <w:sz w:val="24"/>
                <w:szCs w:val="24"/>
              </w:rPr>
            </w:pPr>
            <w:r w:rsidRPr="00280C30">
              <w:rPr>
                <w:sz w:val="24"/>
                <w:szCs w:val="24"/>
              </w:rPr>
              <w:t>Создание экологическ</w:t>
            </w:r>
            <w:r w:rsidRPr="00280C30">
              <w:rPr>
                <w:sz w:val="24"/>
                <w:szCs w:val="24"/>
              </w:rPr>
              <w:t>о</w:t>
            </w:r>
            <w:r w:rsidRPr="00280C30">
              <w:rPr>
                <w:sz w:val="24"/>
                <w:szCs w:val="24"/>
              </w:rPr>
              <w:t>го волонтерского дв</w:t>
            </w:r>
            <w:r w:rsidRPr="00280C30">
              <w:rPr>
                <w:sz w:val="24"/>
                <w:szCs w:val="24"/>
              </w:rPr>
              <w:t>и</w:t>
            </w:r>
            <w:r w:rsidRPr="00280C30">
              <w:rPr>
                <w:sz w:val="24"/>
                <w:szCs w:val="24"/>
              </w:rPr>
              <w:t>жения (приобретение формы: бейсболка, фу</w:t>
            </w:r>
            <w:r w:rsidRPr="00280C30">
              <w:rPr>
                <w:sz w:val="24"/>
                <w:szCs w:val="24"/>
              </w:rPr>
              <w:t>т</w:t>
            </w:r>
            <w:r w:rsidRPr="00280C30">
              <w:rPr>
                <w:sz w:val="24"/>
                <w:szCs w:val="24"/>
              </w:rPr>
              <w:t xml:space="preserve">болка, москитная сетка </w:t>
            </w:r>
            <w:r w:rsidRPr="00280C30">
              <w:rPr>
                <w:sz w:val="24"/>
                <w:szCs w:val="24"/>
              </w:rPr>
              <w:lastRenderedPageBreak/>
              <w:t>в количестве 50 шт.)</w:t>
            </w:r>
          </w:p>
        </w:tc>
        <w:tc>
          <w:tcPr>
            <w:tcW w:w="2213" w:type="dxa"/>
          </w:tcPr>
          <w:p w:rsidR="00A52A45" w:rsidRPr="00280C30" w:rsidRDefault="00A52A45" w:rsidP="00A52A45">
            <w:pPr>
              <w:jc w:val="both"/>
              <w:rPr>
                <w:sz w:val="24"/>
                <w:szCs w:val="24"/>
              </w:rPr>
            </w:pPr>
            <w:r w:rsidRPr="00280C30">
              <w:rPr>
                <w:sz w:val="24"/>
                <w:szCs w:val="24"/>
              </w:rPr>
              <w:lastRenderedPageBreak/>
              <w:t>управление обр</w:t>
            </w:r>
            <w:r w:rsidRPr="00280C30">
              <w:rPr>
                <w:sz w:val="24"/>
                <w:szCs w:val="24"/>
              </w:rPr>
              <w:t>а</w:t>
            </w:r>
            <w:r w:rsidRPr="00280C30">
              <w:rPr>
                <w:sz w:val="24"/>
                <w:szCs w:val="24"/>
              </w:rPr>
              <w:t>зования и мол</w:t>
            </w:r>
            <w:r w:rsidRPr="00280C30">
              <w:rPr>
                <w:sz w:val="24"/>
                <w:szCs w:val="24"/>
              </w:rPr>
              <w:t>о</w:t>
            </w:r>
            <w:r w:rsidRPr="00280C30">
              <w:rPr>
                <w:sz w:val="24"/>
                <w:szCs w:val="24"/>
              </w:rPr>
              <w:t>дежной политики администрации района</w:t>
            </w:r>
          </w:p>
        </w:tc>
        <w:tc>
          <w:tcPr>
            <w:tcW w:w="1134" w:type="dxa"/>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55,0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25,0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5,0</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5,0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5,0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5,0</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5,0</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5,0</w:t>
            </w:r>
          </w:p>
        </w:tc>
      </w:tr>
      <w:tr w:rsidR="00A52A45" w:rsidRPr="00280C30" w:rsidTr="00D2657F">
        <w:trPr>
          <w:trHeight w:val="181"/>
          <w:jc w:val="center"/>
        </w:trPr>
        <w:tc>
          <w:tcPr>
            <w:tcW w:w="960" w:type="dxa"/>
          </w:tcPr>
          <w:p w:rsidR="00A52A45" w:rsidRPr="00280C30" w:rsidRDefault="00A52A45" w:rsidP="00A52A45">
            <w:pPr>
              <w:jc w:val="center"/>
              <w:rPr>
                <w:sz w:val="24"/>
                <w:szCs w:val="24"/>
              </w:rPr>
            </w:pPr>
            <w:r w:rsidRPr="00280C30">
              <w:rPr>
                <w:sz w:val="24"/>
                <w:szCs w:val="24"/>
              </w:rPr>
              <w:lastRenderedPageBreak/>
              <w:t>1.4.6.</w:t>
            </w:r>
          </w:p>
        </w:tc>
        <w:tc>
          <w:tcPr>
            <w:tcW w:w="2742" w:type="dxa"/>
            <w:tcMar>
              <w:left w:w="0" w:type="dxa"/>
              <w:right w:w="0" w:type="dxa"/>
            </w:tcMar>
          </w:tcPr>
          <w:p w:rsidR="00A52A45" w:rsidRPr="00280C30" w:rsidRDefault="00A52A45" w:rsidP="00D2657F">
            <w:pPr>
              <w:jc w:val="both"/>
              <w:rPr>
                <w:sz w:val="24"/>
                <w:szCs w:val="24"/>
              </w:rPr>
            </w:pPr>
            <w:r w:rsidRPr="00280C30">
              <w:rPr>
                <w:sz w:val="24"/>
                <w:szCs w:val="24"/>
              </w:rPr>
              <w:t>Комплектование и обно</w:t>
            </w:r>
            <w:r w:rsidRPr="00280C30">
              <w:rPr>
                <w:sz w:val="24"/>
                <w:szCs w:val="24"/>
              </w:rPr>
              <w:t>в</w:t>
            </w:r>
            <w:r w:rsidRPr="00280C30">
              <w:rPr>
                <w:sz w:val="24"/>
                <w:szCs w:val="24"/>
              </w:rPr>
              <w:t>ление видеофонда кин</w:t>
            </w:r>
            <w:r w:rsidRPr="00280C30">
              <w:rPr>
                <w:sz w:val="24"/>
                <w:szCs w:val="24"/>
              </w:rPr>
              <w:t>о</w:t>
            </w:r>
            <w:r w:rsidRPr="00280C30">
              <w:rPr>
                <w:sz w:val="24"/>
                <w:szCs w:val="24"/>
              </w:rPr>
              <w:t>просветительской де</w:t>
            </w:r>
            <w:r w:rsidRPr="00280C30">
              <w:rPr>
                <w:sz w:val="24"/>
                <w:szCs w:val="24"/>
              </w:rPr>
              <w:t>я</w:t>
            </w:r>
            <w:r w:rsidRPr="00280C30">
              <w:rPr>
                <w:sz w:val="24"/>
                <w:szCs w:val="24"/>
              </w:rPr>
              <w:t>тельности экологической направленности</w:t>
            </w:r>
          </w:p>
        </w:tc>
        <w:tc>
          <w:tcPr>
            <w:tcW w:w="2213" w:type="dxa"/>
            <w:tcMar>
              <w:left w:w="0" w:type="dxa"/>
              <w:right w:w="0" w:type="dxa"/>
            </w:tcMar>
          </w:tcPr>
          <w:p w:rsidR="00A52A45" w:rsidRPr="00280C30" w:rsidRDefault="00A52A45" w:rsidP="00A52A45">
            <w:pPr>
              <w:jc w:val="both"/>
              <w:rPr>
                <w:sz w:val="24"/>
                <w:szCs w:val="24"/>
              </w:rPr>
            </w:pPr>
            <w:r w:rsidRPr="00280C30">
              <w:rPr>
                <w:sz w:val="24"/>
                <w:szCs w:val="24"/>
              </w:rPr>
              <w:t>управление культ</w:t>
            </w:r>
            <w:r w:rsidRPr="00280C30">
              <w:rPr>
                <w:sz w:val="24"/>
                <w:szCs w:val="24"/>
              </w:rPr>
              <w:t>у</w:t>
            </w:r>
            <w:r w:rsidRPr="00280C30">
              <w:rPr>
                <w:sz w:val="24"/>
                <w:szCs w:val="24"/>
              </w:rPr>
              <w:t>ры администрации района</w:t>
            </w:r>
          </w:p>
        </w:tc>
        <w:tc>
          <w:tcPr>
            <w:tcW w:w="1134" w:type="dxa"/>
            <w:tcMar>
              <w:left w:w="0" w:type="dxa"/>
              <w:right w:w="0" w:type="dxa"/>
            </w:tcMar>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180,0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30,0</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30,0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30,0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30,0</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30,0</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30,0</w:t>
            </w:r>
          </w:p>
        </w:tc>
      </w:tr>
      <w:tr w:rsidR="00A52A45" w:rsidRPr="00280C30" w:rsidTr="00280C30">
        <w:trPr>
          <w:trHeight w:val="181"/>
          <w:jc w:val="center"/>
        </w:trPr>
        <w:tc>
          <w:tcPr>
            <w:tcW w:w="960" w:type="dxa"/>
          </w:tcPr>
          <w:p w:rsidR="00A52A45" w:rsidRPr="00280C30" w:rsidRDefault="00A52A45" w:rsidP="00A52A45">
            <w:pPr>
              <w:jc w:val="center"/>
              <w:rPr>
                <w:sz w:val="24"/>
                <w:szCs w:val="24"/>
              </w:rPr>
            </w:pPr>
            <w:r w:rsidRPr="00280C30">
              <w:rPr>
                <w:sz w:val="24"/>
                <w:szCs w:val="24"/>
              </w:rPr>
              <w:t>1.4.7.</w:t>
            </w:r>
          </w:p>
        </w:tc>
        <w:tc>
          <w:tcPr>
            <w:tcW w:w="2742" w:type="dxa"/>
          </w:tcPr>
          <w:p w:rsidR="00A52A45" w:rsidRPr="00280C30" w:rsidRDefault="00A52A45" w:rsidP="00A52A45">
            <w:pPr>
              <w:jc w:val="both"/>
              <w:rPr>
                <w:sz w:val="24"/>
                <w:szCs w:val="24"/>
              </w:rPr>
            </w:pPr>
            <w:r w:rsidRPr="00280C30">
              <w:rPr>
                <w:sz w:val="24"/>
                <w:szCs w:val="24"/>
              </w:rPr>
              <w:t>Обучающий семинар для библиотекарей: «Экологическое пр</w:t>
            </w:r>
            <w:r w:rsidRPr="00280C30">
              <w:rPr>
                <w:sz w:val="24"/>
                <w:szCs w:val="24"/>
              </w:rPr>
              <w:t>о</w:t>
            </w:r>
            <w:r w:rsidRPr="00280C30">
              <w:rPr>
                <w:sz w:val="24"/>
                <w:szCs w:val="24"/>
              </w:rPr>
              <w:t>свещение и воспитание в работе муниципальн</w:t>
            </w:r>
            <w:r w:rsidRPr="00280C30">
              <w:rPr>
                <w:sz w:val="24"/>
                <w:szCs w:val="24"/>
              </w:rPr>
              <w:t>о</w:t>
            </w:r>
            <w:r w:rsidRPr="00280C30">
              <w:rPr>
                <w:sz w:val="24"/>
                <w:szCs w:val="24"/>
              </w:rPr>
              <w:t>го автономного учре</w:t>
            </w:r>
            <w:r w:rsidRPr="00280C30">
              <w:rPr>
                <w:sz w:val="24"/>
                <w:szCs w:val="24"/>
              </w:rPr>
              <w:t>ж</w:t>
            </w:r>
            <w:r w:rsidRPr="00280C30">
              <w:rPr>
                <w:sz w:val="24"/>
                <w:szCs w:val="24"/>
              </w:rPr>
              <w:t>дения «Межпоселенч</w:t>
            </w:r>
            <w:r w:rsidRPr="00280C30">
              <w:rPr>
                <w:sz w:val="24"/>
                <w:szCs w:val="24"/>
              </w:rPr>
              <w:t>е</w:t>
            </w:r>
            <w:r w:rsidRPr="00280C30">
              <w:rPr>
                <w:sz w:val="24"/>
                <w:szCs w:val="24"/>
              </w:rPr>
              <w:t>ская библиотека»</w:t>
            </w:r>
          </w:p>
        </w:tc>
        <w:tc>
          <w:tcPr>
            <w:tcW w:w="2213" w:type="dxa"/>
          </w:tcPr>
          <w:p w:rsidR="00A52A45" w:rsidRPr="00280C30" w:rsidRDefault="00A52A45" w:rsidP="00A52A45">
            <w:pPr>
              <w:jc w:val="both"/>
              <w:rPr>
                <w:sz w:val="24"/>
                <w:szCs w:val="24"/>
              </w:rPr>
            </w:pPr>
            <w:r w:rsidRPr="00280C30">
              <w:rPr>
                <w:sz w:val="24"/>
                <w:szCs w:val="24"/>
              </w:rPr>
              <w:t>управление кул</w:t>
            </w:r>
            <w:r w:rsidRPr="00280C30">
              <w:rPr>
                <w:sz w:val="24"/>
                <w:szCs w:val="24"/>
              </w:rPr>
              <w:t>ь</w:t>
            </w:r>
            <w:r w:rsidRPr="00280C30">
              <w:rPr>
                <w:sz w:val="24"/>
                <w:szCs w:val="24"/>
              </w:rPr>
              <w:t>туры администр</w:t>
            </w:r>
            <w:r w:rsidRPr="00280C30">
              <w:rPr>
                <w:sz w:val="24"/>
                <w:szCs w:val="24"/>
              </w:rPr>
              <w:t>а</w:t>
            </w:r>
            <w:r w:rsidRPr="00280C30">
              <w:rPr>
                <w:sz w:val="24"/>
                <w:szCs w:val="24"/>
              </w:rPr>
              <w:t>ции района</w:t>
            </w:r>
          </w:p>
        </w:tc>
        <w:tc>
          <w:tcPr>
            <w:tcW w:w="1134" w:type="dxa"/>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200,0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100,0</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100,0</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w:t>
            </w:r>
          </w:p>
        </w:tc>
      </w:tr>
      <w:tr w:rsidR="00A52A45" w:rsidRPr="00280C30" w:rsidTr="00280C30">
        <w:trPr>
          <w:trHeight w:val="181"/>
          <w:jc w:val="center"/>
        </w:trPr>
        <w:tc>
          <w:tcPr>
            <w:tcW w:w="960" w:type="dxa"/>
          </w:tcPr>
          <w:p w:rsidR="00A52A45" w:rsidRPr="00280C30" w:rsidRDefault="00A52A45" w:rsidP="00A52A45">
            <w:pPr>
              <w:jc w:val="center"/>
              <w:rPr>
                <w:sz w:val="24"/>
                <w:szCs w:val="24"/>
              </w:rPr>
            </w:pPr>
            <w:r w:rsidRPr="00280C30">
              <w:rPr>
                <w:sz w:val="24"/>
                <w:szCs w:val="24"/>
              </w:rPr>
              <w:t>1.4.8.</w:t>
            </w:r>
          </w:p>
        </w:tc>
        <w:tc>
          <w:tcPr>
            <w:tcW w:w="2742" w:type="dxa"/>
          </w:tcPr>
          <w:p w:rsidR="00A52A45" w:rsidRPr="00280C30" w:rsidRDefault="00A52A45" w:rsidP="00A52A45">
            <w:pPr>
              <w:jc w:val="both"/>
              <w:rPr>
                <w:sz w:val="24"/>
                <w:szCs w:val="24"/>
              </w:rPr>
            </w:pPr>
            <w:r w:rsidRPr="00280C30">
              <w:rPr>
                <w:sz w:val="24"/>
                <w:szCs w:val="24"/>
              </w:rPr>
              <w:t>Проведение лекций среди работников бю</w:t>
            </w:r>
            <w:r w:rsidRPr="00280C30">
              <w:rPr>
                <w:sz w:val="24"/>
                <w:szCs w:val="24"/>
              </w:rPr>
              <w:t>д</w:t>
            </w:r>
            <w:r w:rsidRPr="00280C30">
              <w:rPr>
                <w:sz w:val="24"/>
                <w:szCs w:val="24"/>
              </w:rPr>
              <w:t>жетной сферы и мун</w:t>
            </w:r>
            <w:r w:rsidRPr="00280C30">
              <w:rPr>
                <w:sz w:val="24"/>
                <w:szCs w:val="24"/>
              </w:rPr>
              <w:t>и</w:t>
            </w:r>
            <w:r w:rsidRPr="00280C30">
              <w:rPr>
                <w:sz w:val="24"/>
                <w:szCs w:val="24"/>
              </w:rPr>
              <w:t>ципальных предприятий</w:t>
            </w:r>
          </w:p>
        </w:tc>
        <w:tc>
          <w:tcPr>
            <w:tcW w:w="2213" w:type="dxa"/>
          </w:tcPr>
          <w:p w:rsidR="00A52A45" w:rsidRPr="00280C30" w:rsidRDefault="00A52A45" w:rsidP="00A52A45">
            <w:pPr>
              <w:jc w:val="both"/>
              <w:rPr>
                <w:sz w:val="24"/>
                <w:szCs w:val="24"/>
                <w:highlight w:val="yellow"/>
              </w:rPr>
            </w:pPr>
            <w:r w:rsidRPr="00280C30">
              <w:rPr>
                <w:sz w:val="24"/>
                <w:szCs w:val="24"/>
              </w:rPr>
              <w:t>управление экол</w:t>
            </w:r>
            <w:r w:rsidRPr="00280C30">
              <w:rPr>
                <w:sz w:val="24"/>
                <w:szCs w:val="24"/>
              </w:rPr>
              <w:t>о</w:t>
            </w:r>
            <w:r w:rsidRPr="00280C30">
              <w:rPr>
                <w:sz w:val="24"/>
                <w:szCs w:val="24"/>
              </w:rPr>
              <w:t>гии и природ</w:t>
            </w:r>
            <w:r w:rsidRPr="00280C30">
              <w:rPr>
                <w:sz w:val="24"/>
                <w:szCs w:val="24"/>
              </w:rPr>
              <w:t>о</w:t>
            </w:r>
            <w:r w:rsidRPr="00280C30">
              <w:rPr>
                <w:sz w:val="24"/>
                <w:szCs w:val="24"/>
              </w:rPr>
              <w:t>пользования адм</w:t>
            </w:r>
            <w:r w:rsidRPr="00280C30">
              <w:rPr>
                <w:sz w:val="24"/>
                <w:szCs w:val="24"/>
              </w:rPr>
              <w:t>и</w:t>
            </w:r>
            <w:r w:rsidRPr="00280C30">
              <w:rPr>
                <w:sz w:val="24"/>
                <w:szCs w:val="24"/>
              </w:rPr>
              <w:t>нистрации района</w:t>
            </w:r>
          </w:p>
        </w:tc>
        <w:tc>
          <w:tcPr>
            <w:tcW w:w="1134" w:type="dxa"/>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405,0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55,0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55,0</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55,0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60,0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60,0</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60,0</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60,0</w:t>
            </w:r>
          </w:p>
        </w:tc>
      </w:tr>
      <w:tr w:rsidR="00A52A45" w:rsidRPr="00280C30" w:rsidTr="00280C30">
        <w:trPr>
          <w:trHeight w:val="181"/>
          <w:jc w:val="center"/>
        </w:trPr>
        <w:tc>
          <w:tcPr>
            <w:tcW w:w="960" w:type="dxa"/>
            <w:vMerge w:val="restart"/>
          </w:tcPr>
          <w:p w:rsidR="00A52A45" w:rsidRPr="00280C30" w:rsidRDefault="00A52A45" w:rsidP="00A52A45">
            <w:pPr>
              <w:jc w:val="center"/>
              <w:rPr>
                <w:sz w:val="24"/>
                <w:szCs w:val="24"/>
              </w:rPr>
            </w:pPr>
            <w:r w:rsidRPr="00280C30">
              <w:rPr>
                <w:sz w:val="24"/>
                <w:szCs w:val="24"/>
              </w:rPr>
              <w:t>1.5.</w:t>
            </w:r>
          </w:p>
        </w:tc>
        <w:tc>
          <w:tcPr>
            <w:tcW w:w="2742" w:type="dxa"/>
            <w:vMerge w:val="restart"/>
          </w:tcPr>
          <w:p w:rsidR="00A52A45" w:rsidRPr="00280C30" w:rsidRDefault="00A52A45" w:rsidP="00A52A45">
            <w:pPr>
              <w:jc w:val="both"/>
              <w:rPr>
                <w:sz w:val="24"/>
                <w:szCs w:val="24"/>
              </w:rPr>
            </w:pPr>
            <w:r w:rsidRPr="00280C30">
              <w:rPr>
                <w:sz w:val="24"/>
                <w:szCs w:val="24"/>
              </w:rPr>
              <w:t>Подготовка и провед</w:t>
            </w:r>
            <w:r w:rsidRPr="00280C30">
              <w:rPr>
                <w:sz w:val="24"/>
                <w:szCs w:val="24"/>
              </w:rPr>
              <w:t>е</w:t>
            </w:r>
            <w:r w:rsidRPr="00280C30">
              <w:rPr>
                <w:sz w:val="24"/>
                <w:szCs w:val="24"/>
              </w:rPr>
              <w:t>ние международной экологической акции «Спасти и сохранить»</w:t>
            </w:r>
          </w:p>
        </w:tc>
        <w:tc>
          <w:tcPr>
            <w:tcW w:w="2213" w:type="dxa"/>
            <w:vMerge w:val="restart"/>
          </w:tcPr>
          <w:p w:rsidR="00A52A45" w:rsidRPr="00280C30" w:rsidRDefault="00A52A45" w:rsidP="00A52A45">
            <w:pPr>
              <w:jc w:val="both"/>
              <w:rPr>
                <w:sz w:val="24"/>
                <w:szCs w:val="24"/>
              </w:rPr>
            </w:pPr>
            <w:r w:rsidRPr="00280C30">
              <w:rPr>
                <w:sz w:val="24"/>
                <w:szCs w:val="24"/>
              </w:rPr>
              <w:t>управление обр</w:t>
            </w:r>
            <w:r w:rsidRPr="00280C30">
              <w:rPr>
                <w:sz w:val="24"/>
                <w:szCs w:val="24"/>
              </w:rPr>
              <w:t>а</w:t>
            </w:r>
            <w:r w:rsidRPr="00280C30">
              <w:rPr>
                <w:sz w:val="24"/>
                <w:szCs w:val="24"/>
              </w:rPr>
              <w:t>зования и мол</w:t>
            </w:r>
            <w:r w:rsidRPr="00280C30">
              <w:rPr>
                <w:sz w:val="24"/>
                <w:szCs w:val="24"/>
              </w:rPr>
              <w:t>о</w:t>
            </w:r>
            <w:r w:rsidRPr="00280C30">
              <w:rPr>
                <w:sz w:val="24"/>
                <w:szCs w:val="24"/>
              </w:rPr>
              <w:t>дежной политики администрации района, управл</w:t>
            </w:r>
            <w:r w:rsidRPr="00280C30">
              <w:rPr>
                <w:sz w:val="24"/>
                <w:szCs w:val="24"/>
              </w:rPr>
              <w:t>е</w:t>
            </w:r>
            <w:r w:rsidRPr="00280C30">
              <w:rPr>
                <w:sz w:val="24"/>
                <w:szCs w:val="24"/>
              </w:rPr>
              <w:t>ние культуры а</w:t>
            </w:r>
            <w:r w:rsidRPr="00280C30">
              <w:rPr>
                <w:sz w:val="24"/>
                <w:szCs w:val="24"/>
              </w:rPr>
              <w:t>д</w:t>
            </w:r>
            <w:r w:rsidRPr="00280C30">
              <w:rPr>
                <w:sz w:val="24"/>
                <w:szCs w:val="24"/>
              </w:rPr>
              <w:t>министрации ра</w:t>
            </w:r>
            <w:r w:rsidRPr="00280C30">
              <w:rPr>
                <w:sz w:val="24"/>
                <w:szCs w:val="24"/>
              </w:rPr>
              <w:t>й</w:t>
            </w:r>
            <w:r w:rsidRPr="00280C30">
              <w:rPr>
                <w:sz w:val="24"/>
                <w:szCs w:val="24"/>
              </w:rPr>
              <w:t>она</w:t>
            </w:r>
          </w:p>
        </w:tc>
        <w:tc>
          <w:tcPr>
            <w:tcW w:w="1134" w:type="dxa"/>
          </w:tcPr>
          <w:p w:rsidR="00A52A45" w:rsidRPr="00280C30" w:rsidRDefault="00A52A45" w:rsidP="00A52A45">
            <w:pPr>
              <w:jc w:val="center"/>
              <w:rPr>
                <w:sz w:val="24"/>
                <w:szCs w:val="24"/>
              </w:rPr>
            </w:pPr>
            <w:r w:rsidRPr="00280C30">
              <w:rPr>
                <w:sz w:val="24"/>
                <w:szCs w:val="24"/>
              </w:rPr>
              <w:t>всего</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1090,0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150,0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150,0</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150,0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160,0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160,0</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160,0</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160,0</w:t>
            </w:r>
          </w:p>
        </w:tc>
      </w:tr>
      <w:tr w:rsidR="00A52A45" w:rsidRPr="00280C30" w:rsidTr="00280C30">
        <w:trPr>
          <w:trHeight w:val="181"/>
          <w:jc w:val="center"/>
        </w:trPr>
        <w:tc>
          <w:tcPr>
            <w:tcW w:w="960" w:type="dxa"/>
            <w:vMerge/>
          </w:tcPr>
          <w:p w:rsidR="00A52A45" w:rsidRPr="00280C30" w:rsidRDefault="00A52A45" w:rsidP="00A52A45">
            <w:pPr>
              <w:jc w:val="center"/>
              <w:rPr>
                <w:sz w:val="24"/>
                <w:szCs w:val="24"/>
              </w:rPr>
            </w:pPr>
          </w:p>
        </w:tc>
        <w:tc>
          <w:tcPr>
            <w:tcW w:w="2742" w:type="dxa"/>
            <w:vMerge/>
          </w:tcPr>
          <w:p w:rsidR="00A52A45" w:rsidRPr="00280C30" w:rsidRDefault="00A52A45" w:rsidP="00A52A45">
            <w:pPr>
              <w:jc w:val="both"/>
              <w:rPr>
                <w:sz w:val="24"/>
                <w:szCs w:val="24"/>
              </w:rPr>
            </w:pPr>
          </w:p>
        </w:tc>
        <w:tc>
          <w:tcPr>
            <w:tcW w:w="2213" w:type="dxa"/>
            <w:vMerge/>
          </w:tcPr>
          <w:p w:rsidR="00A52A45" w:rsidRPr="00280C30" w:rsidRDefault="00A52A45" w:rsidP="00A52A45">
            <w:pPr>
              <w:jc w:val="both"/>
              <w:rPr>
                <w:sz w:val="24"/>
                <w:szCs w:val="24"/>
              </w:rPr>
            </w:pPr>
          </w:p>
        </w:tc>
        <w:tc>
          <w:tcPr>
            <w:tcW w:w="1134" w:type="dxa"/>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1090,0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150,0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150,0</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150,0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160,0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160,0</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160,0</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160,0</w:t>
            </w:r>
          </w:p>
        </w:tc>
      </w:tr>
      <w:tr w:rsidR="00A52A45" w:rsidRPr="00280C30" w:rsidTr="00280C30">
        <w:trPr>
          <w:trHeight w:val="181"/>
          <w:jc w:val="center"/>
        </w:trPr>
        <w:tc>
          <w:tcPr>
            <w:tcW w:w="960" w:type="dxa"/>
          </w:tcPr>
          <w:p w:rsidR="00A52A45" w:rsidRPr="00280C30" w:rsidRDefault="00A52A45" w:rsidP="00A52A45">
            <w:pPr>
              <w:jc w:val="center"/>
              <w:rPr>
                <w:sz w:val="24"/>
                <w:szCs w:val="24"/>
              </w:rPr>
            </w:pPr>
            <w:r w:rsidRPr="00280C30">
              <w:rPr>
                <w:sz w:val="24"/>
                <w:szCs w:val="24"/>
              </w:rPr>
              <w:t>1.5.1</w:t>
            </w:r>
          </w:p>
        </w:tc>
        <w:tc>
          <w:tcPr>
            <w:tcW w:w="2742" w:type="dxa"/>
            <w:vMerge/>
          </w:tcPr>
          <w:p w:rsidR="00A52A45" w:rsidRPr="00280C30" w:rsidRDefault="00A52A45" w:rsidP="00A52A45">
            <w:pPr>
              <w:jc w:val="both"/>
              <w:rPr>
                <w:sz w:val="24"/>
                <w:szCs w:val="24"/>
              </w:rPr>
            </w:pPr>
          </w:p>
        </w:tc>
        <w:tc>
          <w:tcPr>
            <w:tcW w:w="2213" w:type="dxa"/>
          </w:tcPr>
          <w:p w:rsidR="00A52A45" w:rsidRPr="00280C30" w:rsidRDefault="00A52A45" w:rsidP="00A52A45">
            <w:pPr>
              <w:jc w:val="both"/>
              <w:rPr>
                <w:sz w:val="24"/>
                <w:szCs w:val="24"/>
              </w:rPr>
            </w:pPr>
            <w:r w:rsidRPr="00280C30">
              <w:rPr>
                <w:sz w:val="24"/>
                <w:szCs w:val="24"/>
              </w:rPr>
              <w:t>управление обр</w:t>
            </w:r>
            <w:r w:rsidRPr="00280C30">
              <w:rPr>
                <w:sz w:val="24"/>
                <w:szCs w:val="24"/>
              </w:rPr>
              <w:t>а</w:t>
            </w:r>
            <w:r w:rsidRPr="00280C30">
              <w:rPr>
                <w:sz w:val="24"/>
                <w:szCs w:val="24"/>
              </w:rPr>
              <w:t>зования и мол</w:t>
            </w:r>
            <w:r w:rsidRPr="00280C30">
              <w:rPr>
                <w:sz w:val="24"/>
                <w:szCs w:val="24"/>
              </w:rPr>
              <w:t>о</w:t>
            </w:r>
            <w:r w:rsidRPr="00280C30">
              <w:rPr>
                <w:sz w:val="24"/>
                <w:szCs w:val="24"/>
              </w:rPr>
              <w:t>дежной политики администрации района</w:t>
            </w:r>
          </w:p>
        </w:tc>
        <w:tc>
          <w:tcPr>
            <w:tcW w:w="1134" w:type="dxa"/>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585,0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65,0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80,0</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80,0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90,0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90,0</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90,0</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90,0</w:t>
            </w:r>
          </w:p>
        </w:tc>
      </w:tr>
      <w:tr w:rsidR="00A52A45" w:rsidRPr="00280C30" w:rsidTr="00280C30">
        <w:trPr>
          <w:trHeight w:val="181"/>
          <w:jc w:val="center"/>
        </w:trPr>
        <w:tc>
          <w:tcPr>
            <w:tcW w:w="960" w:type="dxa"/>
          </w:tcPr>
          <w:p w:rsidR="00A52A45" w:rsidRPr="00280C30" w:rsidRDefault="00A52A45" w:rsidP="00A52A45">
            <w:pPr>
              <w:jc w:val="center"/>
              <w:rPr>
                <w:sz w:val="24"/>
                <w:szCs w:val="24"/>
              </w:rPr>
            </w:pPr>
            <w:r w:rsidRPr="00280C30">
              <w:rPr>
                <w:sz w:val="24"/>
                <w:szCs w:val="24"/>
              </w:rPr>
              <w:t>1.5.2</w:t>
            </w:r>
          </w:p>
        </w:tc>
        <w:tc>
          <w:tcPr>
            <w:tcW w:w="2742" w:type="dxa"/>
            <w:vMerge/>
          </w:tcPr>
          <w:p w:rsidR="00A52A45" w:rsidRPr="00280C30" w:rsidRDefault="00A52A45" w:rsidP="00A52A45">
            <w:pPr>
              <w:jc w:val="both"/>
              <w:rPr>
                <w:sz w:val="24"/>
                <w:szCs w:val="24"/>
              </w:rPr>
            </w:pPr>
          </w:p>
        </w:tc>
        <w:tc>
          <w:tcPr>
            <w:tcW w:w="2213" w:type="dxa"/>
          </w:tcPr>
          <w:p w:rsidR="00A52A45" w:rsidRPr="00280C30" w:rsidRDefault="00A52A45" w:rsidP="00A52A45">
            <w:pPr>
              <w:jc w:val="both"/>
              <w:rPr>
                <w:sz w:val="24"/>
                <w:szCs w:val="24"/>
              </w:rPr>
            </w:pPr>
            <w:r w:rsidRPr="00280C30">
              <w:rPr>
                <w:sz w:val="24"/>
                <w:szCs w:val="24"/>
              </w:rPr>
              <w:t>управление кул</w:t>
            </w:r>
            <w:r w:rsidRPr="00280C30">
              <w:rPr>
                <w:sz w:val="24"/>
                <w:szCs w:val="24"/>
              </w:rPr>
              <w:t>ь</w:t>
            </w:r>
            <w:r w:rsidRPr="00280C30">
              <w:rPr>
                <w:sz w:val="24"/>
                <w:szCs w:val="24"/>
              </w:rPr>
              <w:t>туры администр</w:t>
            </w:r>
            <w:r w:rsidRPr="00280C30">
              <w:rPr>
                <w:sz w:val="24"/>
                <w:szCs w:val="24"/>
              </w:rPr>
              <w:t>а</w:t>
            </w:r>
            <w:r w:rsidRPr="00280C30">
              <w:rPr>
                <w:sz w:val="24"/>
                <w:szCs w:val="24"/>
              </w:rPr>
              <w:t>ции района</w:t>
            </w:r>
          </w:p>
        </w:tc>
        <w:tc>
          <w:tcPr>
            <w:tcW w:w="1134" w:type="dxa"/>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505,0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85,0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70,0</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70,0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70,0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70,0</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70,0</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70,0</w:t>
            </w:r>
          </w:p>
        </w:tc>
      </w:tr>
      <w:tr w:rsidR="00280C30" w:rsidRPr="00280C30" w:rsidTr="00280C30">
        <w:trPr>
          <w:trHeight w:val="181"/>
          <w:jc w:val="center"/>
        </w:trPr>
        <w:tc>
          <w:tcPr>
            <w:tcW w:w="5915" w:type="dxa"/>
            <w:gridSpan w:val="3"/>
            <w:vMerge w:val="restart"/>
          </w:tcPr>
          <w:p w:rsidR="00280C30" w:rsidRPr="00280C30" w:rsidRDefault="00280C30" w:rsidP="00A52A45">
            <w:pPr>
              <w:jc w:val="both"/>
              <w:rPr>
                <w:sz w:val="24"/>
                <w:szCs w:val="24"/>
              </w:rPr>
            </w:pPr>
            <w:r w:rsidRPr="00280C30">
              <w:rPr>
                <w:sz w:val="24"/>
                <w:szCs w:val="24"/>
              </w:rPr>
              <w:lastRenderedPageBreak/>
              <w:t>Итого по за</w:t>
            </w:r>
            <w:r>
              <w:rPr>
                <w:sz w:val="24"/>
                <w:szCs w:val="24"/>
              </w:rPr>
              <w:t>даче 1</w:t>
            </w:r>
          </w:p>
        </w:tc>
        <w:tc>
          <w:tcPr>
            <w:tcW w:w="1134" w:type="dxa"/>
          </w:tcPr>
          <w:p w:rsidR="00280C30" w:rsidRPr="00280C30" w:rsidRDefault="00280C30" w:rsidP="00A52A45">
            <w:pPr>
              <w:jc w:val="center"/>
              <w:rPr>
                <w:sz w:val="24"/>
                <w:szCs w:val="24"/>
              </w:rPr>
            </w:pPr>
            <w:r w:rsidRPr="00280C30">
              <w:rPr>
                <w:sz w:val="24"/>
                <w:szCs w:val="24"/>
              </w:rPr>
              <w:t>всего</w:t>
            </w:r>
          </w:p>
        </w:tc>
        <w:tc>
          <w:tcPr>
            <w:tcW w:w="1276" w:type="dxa"/>
            <w:tcMar>
              <w:left w:w="0" w:type="dxa"/>
              <w:right w:w="0" w:type="dxa"/>
            </w:tcMar>
          </w:tcPr>
          <w:p w:rsidR="00280C30" w:rsidRPr="00280C30" w:rsidRDefault="00280C30" w:rsidP="00A52A45">
            <w:pPr>
              <w:jc w:val="center"/>
              <w:rPr>
                <w:sz w:val="24"/>
                <w:szCs w:val="24"/>
              </w:rPr>
            </w:pPr>
            <w:r w:rsidRPr="00280C30">
              <w:rPr>
                <w:sz w:val="24"/>
                <w:szCs w:val="24"/>
              </w:rPr>
              <w:t>10523,0</w:t>
            </w:r>
          </w:p>
        </w:tc>
        <w:tc>
          <w:tcPr>
            <w:tcW w:w="1311" w:type="dxa"/>
            <w:tcMar>
              <w:left w:w="0" w:type="dxa"/>
              <w:right w:w="0" w:type="dxa"/>
            </w:tcMar>
          </w:tcPr>
          <w:p w:rsidR="00280C30" w:rsidRPr="00280C30" w:rsidRDefault="00280C30" w:rsidP="00A52A45">
            <w:pPr>
              <w:jc w:val="center"/>
              <w:rPr>
                <w:sz w:val="24"/>
                <w:szCs w:val="24"/>
              </w:rPr>
            </w:pPr>
            <w:r w:rsidRPr="00280C30">
              <w:rPr>
                <w:sz w:val="24"/>
                <w:szCs w:val="24"/>
              </w:rPr>
              <w:t>1343,0</w:t>
            </w:r>
          </w:p>
        </w:tc>
        <w:tc>
          <w:tcPr>
            <w:tcW w:w="992" w:type="dxa"/>
            <w:tcMar>
              <w:left w:w="0" w:type="dxa"/>
              <w:right w:w="0" w:type="dxa"/>
            </w:tcMar>
          </w:tcPr>
          <w:p w:rsidR="00280C30" w:rsidRPr="00280C30" w:rsidRDefault="00280C30" w:rsidP="00A52A45">
            <w:pPr>
              <w:jc w:val="center"/>
              <w:rPr>
                <w:sz w:val="24"/>
                <w:szCs w:val="24"/>
              </w:rPr>
            </w:pPr>
            <w:r w:rsidRPr="00280C30">
              <w:rPr>
                <w:sz w:val="24"/>
                <w:szCs w:val="24"/>
              </w:rPr>
              <w:t>1395,0</w:t>
            </w:r>
          </w:p>
        </w:tc>
        <w:tc>
          <w:tcPr>
            <w:tcW w:w="993" w:type="dxa"/>
            <w:tcMar>
              <w:left w:w="0" w:type="dxa"/>
              <w:right w:w="0" w:type="dxa"/>
            </w:tcMar>
          </w:tcPr>
          <w:p w:rsidR="00280C30" w:rsidRPr="00280C30" w:rsidRDefault="00280C30" w:rsidP="00A52A45">
            <w:pPr>
              <w:jc w:val="center"/>
              <w:rPr>
                <w:sz w:val="24"/>
                <w:szCs w:val="24"/>
              </w:rPr>
            </w:pPr>
            <w:r w:rsidRPr="00280C30">
              <w:rPr>
                <w:sz w:val="24"/>
                <w:szCs w:val="24"/>
              </w:rPr>
              <w:t>1595,0</w:t>
            </w:r>
          </w:p>
        </w:tc>
        <w:tc>
          <w:tcPr>
            <w:tcW w:w="992" w:type="dxa"/>
            <w:tcMar>
              <w:left w:w="0" w:type="dxa"/>
              <w:right w:w="0" w:type="dxa"/>
            </w:tcMar>
          </w:tcPr>
          <w:p w:rsidR="00280C30" w:rsidRPr="00280C30" w:rsidRDefault="00280C30" w:rsidP="00A52A45">
            <w:pPr>
              <w:jc w:val="center"/>
              <w:rPr>
                <w:sz w:val="24"/>
                <w:szCs w:val="24"/>
              </w:rPr>
            </w:pPr>
            <w:r w:rsidRPr="00280C30">
              <w:rPr>
                <w:sz w:val="24"/>
                <w:szCs w:val="24"/>
              </w:rPr>
              <w:t>1430,0</w:t>
            </w:r>
          </w:p>
        </w:tc>
        <w:tc>
          <w:tcPr>
            <w:tcW w:w="992" w:type="dxa"/>
            <w:tcMar>
              <w:left w:w="0" w:type="dxa"/>
              <w:right w:w="0" w:type="dxa"/>
            </w:tcMar>
          </w:tcPr>
          <w:p w:rsidR="00280C30" w:rsidRPr="00280C30" w:rsidRDefault="00280C30" w:rsidP="00A52A45">
            <w:pPr>
              <w:jc w:val="center"/>
              <w:rPr>
                <w:sz w:val="24"/>
                <w:szCs w:val="24"/>
              </w:rPr>
            </w:pPr>
            <w:r w:rsidRPr="00280C30">
              <w:rPr>
                <w:sz w:val="24"/>
                <w:szCs w:val="24"/>
              </w:rPr>
              <w:t>1620,0</w:t>
            </w:r>
          </w:p>
        </w:tc>
        <w:tc>
          <w:tcPr>
            <w:tcW w:w="841" w:type="dxa"/>
            <w:tcMar>
              <w:left w:w="0" w:type="dxa"/>
              <w:right w:w="0" w:type="dxa"/>
            </w:tcMar>
          </w:tcPr>
          <w:p w:rsidR="00280C30" w:rsidRPr="00280C30" w:rsidRDefault="00280C30" w:rsidP="00A52A45">
            <w:pPr>
              <w:jc w:val="center"/>
              <w:rPr>
                <w:sz w:val="24"/>
                <w:szCs w:val="24"/>
              </w:rPr>
            </w:pPr>
            <w:r w:rsidRPr="00280C30">
              <w:rPr>
                <w:sz w:val="24"/>
                <w:szCs w:val="24"/>
              </w:rPr>
              <w:t>1655,0</w:t>
            </w:r>
          </w:p>
        </w:tc>
        <w:tc>
          <w:tcPr>
            <w:tcW w:w="665" w:type="dxa"/>
            <w:tcMar>
              <w:left w:w="0" w:type="dxa"/>
              <w:right w:w="0" w:type="dxa"/>
            </w:tcMar>
          </w:tcPr>
          <w:p w:rsidR="00280C30" w:rsidRPr="00280C30" w:rsidRDefault="00280C30" w:rsidP="00A52A45">
            <w:pPr>
              <w:jc w:val="center"/>
              <w:rPr>
                <w:sz w:val="24"/>
                <w:szCs w:val="24"/>
              </w:rPr>
            </w:pPr>
            <w:r w:rsidRPr="00280C30">
              <w:rPr>
                <w:sz w:val="24"/>
                <w:szCs w:val="24"/>
              </w:rPr>
              <w:t>1485,0</w:t>
            </w:r>
          </w:p>
        </w:tc>
      </w:tr>
      <w:tr w:rsidR="00280C30" w:rsidRPr="00280C30" w:rsidTr="00280C30">
        <w:trPr>
          <w:trHeight w:val="181"/>
          <w:jc w:val="center"/>
        </w:trPr>
        <w:tc>
          <w:tcPr>
            <w:tcW w:w="5915" w:type="dxa"/>
            <w:gridSpan w:val="3"/>
            <w:vMerge/>
          </w:tcPr>
          <w:p w:rsidR="00280C30" w:rsidRPr="00280C30" w:rsidRDefault="00280C30" w:rsidP="00A52A45">
            <w:pPr>
              <w:rPr>
                <w:sz w:val="24"/>
                <w:szCs w:val="24"/>
              </w:rPr>
            </w:pPr>
          </w:p>
        </w:tc>
        <w:tc>
          <w:tcPr>
            <w:tcW w:w="1134" w:type="dxa"/>
          </w:tcPr>
          <w:p w:rsidR="00280C30" w:rsidRPr="00280C30" w:rsidRDefault="00280C30" w:rsidP="00A52A45">
            <w:pPr>
              <w:jc w:val="center"/>
              <w:rPr>
                <w:sz w:val="24"/>
                <w:szCs w:val="24"/>
              </w:rPr>
            </w:pPr>
            <w:r w:rsidRPr="00280C30">
              <w:rPr>
                <w:sz w:val="24"/>
                <w:szCs w:val="24"/>
              </w:rPr>
              <w:t>бюджет района</w:t>
            </w:r>
          </w:p>
        </w:tc>
        <w:tc>
          <w:tcPr>
            <w:tcW w:w="1276" w:type="dxa"/>
            <w:tcMar>
              <w:left w:w="0" w:type="dxa"/>
              <w:right w:w="0" w:type="dxa"/>
            </w:tcMar>
          </w:tcPr>
          <w:p w:rsidR="00280C30" w:rsidRPr="00280C30" w:rsidRDefault="00280C30" w:rsidP="00A52A45">
            <w:pPr>
              <w:jc w:val="center"/>
              <w:rPr>
                <w:sz w:val="24"/>
                <w:szCs w:val="24"/>
              </w:rPr>
            </w:pPr>
            <w:r w:rsidRPr="00280C30">
              <w:rPr>
                <w:sz w:val="24"/>
                <w:szCs w:val="24"/>
              </w:rPr>
              <w:t>10525,0</w:t>
            </w:r>
          </w:p>
        </w:tc>
        <w:tc>
          <w:tcPr>
            <w:tcW w:w="1311" w:type="dxa"/>
            <w:tcMar>
              <w:left w:w="0" w:type="dxa"/>
              <w:right w:w="0" w:type="dxa"/>
            </w:tcMar>
          </w:tcPr>
          <w:p w:rsidR="00280C30" w:rsidRPr="00280C30" w:rsidRDefault="00280C30" w:rsidP="00A52A45">
            <w:pPr>
              <w:jc w:val="center"/>
              <w:rPr>
                <w:sz w:val="24"/>
                <w:szCs w:val="24"/>
              </w:rPr>
            </w:pPr>
            <w:r w:rsidRPr="00280C30">
              <w:rPr>
                <w:sz w:val="24"/>
                <w:szCs w:val="24"/>
              </w:rPr>
              <w:t>1343,0</w:t>
            </w:r>
          </w:p>
        </w:tc>
        <w:tc>
          <w:tcPr>
            <w:tcW w:w="992" w:type="dxa"/>
            <w:tcMar>
              <w:left w:w="0" w:type="dxa"/>
              <w:right w:w="0" w:type="dxa"/>
            </w:tcMar>
          </w:tcPr>
          <w:p w:rsidR="00280C30" w:rsidRPr="00280C30" w:rsidRDefault="00280C30" w:rsidP="00A52A45">
            <w:pPr>
              <w:jc w:val="center"/>
              <w:rPr>
                <w:sz w:val="24"/>
                <w:szCs w:val="24"/>
              </w:rPr>
            </w:pPr>
            <w:r w:rsidRPr="00280C30">
              <w:rPr>
                <w:sz w:val="24"/>
                <w:szCs w:val="24"/>
              </w:rPr>
              <w:t>1395,0</w:t>
            </w:r>
          </w:p>
        </w:tc>
        <w:tc>
          <w:tcPr>
            <w:tcW w:w="993" w:type="dxa"/>
            <w:tcMar>
              <w:left w:w="0" w:type="dxa"/>
              <w:right w:w="0" w:type="dxa"/>
            </w:tcMar>
          </w:tcPr>
          <w:p w:rsidR="00280C30" w:rsidRPr="00280C30" w:rsidRDefault="00280C30" w:rsidP="00A52A45">
            <w:pPr>
              <w:jc w:val="center"/>
              <w:rPr>
                <w:sz w:val="24"/>
                <w:szCs w:val="24"/>
              </w:rPr>
            </w:pPr>
            <w:r w:rsidRPr="00280C30">
              <w:rPr>
                <w:sz w:val="24"/>
                <w:szCs w:val="24"/>
              </w:rPr>
              <w:t>1595,0</w:t>
            </w:r>
          </w:p>
        </w:tc>
        <w:tc>
          <w:tcPr>
            <w:tcW w:w="992" w:type="dxa"/>
            <w:tcMar>
              <w:left w:w="0" w:type="dxa"/>
              <w:right w:w="0" w:type="dxa"/>
            </w:tcMar>
          </w:tcPr>
          <w:p w:rsidR="00280C30" w:rsidRPr="00280C30" w:rsidRDefault="00280C30" w:rsidP="00A52A45">
            <w:pPr>
              <w:jc w:val="center"/>
              <w:rPr>
                <w:sz w:val="24"/>
                <w:szCs w:val="24"/>
              </w:rPr>
            </w:pPr>
            <w:r w:rsidRPr="00280C30">
              <w:rPr>
                <w:sz w:val="24"/>
                <w:szCs w:val="24"/>
              </w:rPr>
              <w:t>1430,0</w:t>
            </w:r>
          </w:p>
        </w:tc>
        <w:tc>
          <w:tcPr>
            <w:tcW w:w="992" w:type="dxa"/>
            <w:tcMar>
              <w:left w:w="0" w:type="dxa"/>
              <w:right w:w="0" w:type="dxa"/>
            </w:tcMar>
          </w:tcPr>
          <w:p w:rsidR="00280C30" w:rsidRPr="00280C30" w:rsidRDefault="00280C30" w:rsidP="00A52A45">
            <w:pPr>
              <w:jc w:val="center"/>
              <w:rPr>
                <w:sz w:val="24"/>
                <w:szCs w:val="24"/>
              </w:rPr>
            </w:pPr>
            <w:r w:rsidRPr="00280C30">
              <w:rPr>
                <w:sz w:val="24"/>
                <w:szCs w:val="24"/>
              </w:rPr>
              <w:t>1620,0</w:t>
            </w:r>
          </w:p>
        </w:tc>
        <w:tc>
          <w:tcPr>
            <w:tcW w:w="841" w:type="dxa"/>
            <w:tcMar>
              <w:left w:w="0" w:type="dxa"/>
              <w:right w:w="0" w:type="dxa"/>
            </w:tcMar>
          </w:tcPr>
          <w:p w:rsidR="00280C30" w:rsidRPr="00280C30" w:rsidRDefault="00280C30" w:rsidP="00A52A45">
            <w:pPr>
              <w:jc w:val="center"/>
              <w:rPr>
                <w:sz w:val="24"/>
                <w:szCs w:val="24"/>
              </w:rPr>
            </w:pPr>
            <w:r w:rsidRPr="00280C30">
              <w:rPr>
                <w:sz w:val="24"/>
                <w:szCs w:val="24"/>
              </w:rPr>
              <w:t>1655,0</w:t>
            </w:r>
          </w:p>
        </w:tc>
        <w:tc>
          <w:tcPr>
            <w:tcW w:w="665" w:type="dxa"/>
            <w:tcMar>
              <w:left w:w="0" w:type="dxa"/>
              <w:right w:w="0" w:type="dxa"/>
            </w:tcMar>
          </w:tcPr>
          <w:p w:rsidR="00280C30" w:rsidRPr="00280C30" w:rsidRDefault="00280C30" w:rsidP="00A52A45">
            <w:pPr>
              <w:jc w:val="center"/>
              <w:rPr>
                <w:sz w:val="24"/>
                <w:szCs w:val="24"/>
              </w:rPr>
            </w:pPr>
            <w:r w:rsidRPr="00280C30">
              <w:rPr>
                <w:sz w:val="24"/>
                <w:szCs w:val="24"/>
              </w:rPr>
              <w:t>1485,0</w:t>
            </w:r>
          </w:p>
        </w:tc>
      </w:tr>
      <w:tr w:rsidR="00A52A45" w:rsidRPr="00280C30" w:rsidTr="00280C30">
        <w:trPr>
          <w:trHeight w:val="181"/>
          <w:jc w:val="center"/>
        </w:trPr>
        <w:tc>
          <w:tcPr>
            <w:tcW w:w="15111" w:type="dxa"/>
            <w:gridSpan w:val="12"/>
            <w:tcMar>
              <w:left w:w="0" w:type="dxa"/>
              <w:right w:w="0" w:type="dxa"/>
            </w:tcMar>
          </w:tcPr>
          <w:p w:rsidR="00A52A45" w:rsidRPr="00280C30" w:rsidRDefault="00A52A45" w:rsidP="00A52A45">
            <w:pPr>
              <w:jc w:val="center"/>
              <w:rPr>
                <w:b/>
                <w:sz w:val="24"/>
                <w:szCs w:val="24"/>
              </w:rPr>
            </w:pPr>
            <w:r w:rsidRPr="00280C30">
              <w:rPr>
                <w:b/>
                <w:sz w:val="24"/>
                <w:szCs w:val="24"/>
              </w:rPr>
              <w:t>Задача 2. Развитие и совершенствование нормативно-правовой и методической базы в области обращения с отходами</w:t>
            </w:r>
          </w:p>
        </w:tc>
      </w:tr>
      <w:tr w:rsidR="00A52A45" w:rsidRPr="00280C30" w:rsidTr="00280C30">
        <w:trPr>
          <w:trHeight w:val="181"/>
          <w:jc w:val="center"/>
        </w:trPr>
        <w:tc>
          <w:tcPr>
            <w:tcW w:w="960" w:type="dxa"/>
          </w:tcPr>
          <w:p w:rsidR="00A52A45" w:rsidRPr="00280C30" w:rsidRDefault="00A52A45" w:rsidP="00A52A45">
            <w:pPr>
              <w:jc w:val="center"/>
              <w:rPr>
                <w:sz w:val="24"/>
                <w:szCs w:val="24"/>
              </w:rPr>
            </w:pPr>
            <w:r w:rsidRPr="00280C30">
              <w:rPr>
                <w:sz w:val="24"/>
                <w:szCs w:val="24"/>
              </w:rPr>
              <w:t>2.1.</w:t>
            </w:r>
          </w:p>
        </w:tc>
        <w:tc>
          <w:tcPr>
            <w:tcW w:w="2742" w:type="dxa"/>
          </w:tcPr>
          <w:p w:rsidR="00A52A45" w:rsidRPr="00280C30" w:rsidRDefault="00A52A45" w:rsidP="00A52A45">
            <w:pPr>
              <w:jc w:val="both"/>
              <w:rPr>
                <w:sz w:val="24"/>
                <w:szCs w:val="24"/>
              </w:rPr>
            </w:pPr>
            <w:r w:rsidRPr="00280C30">
              <w:rPr>
                <w:sz w:val="24"/>
                <w:szCs w:val="24"/>
              </w:rPr>
              <w:t>Разработка и принятие нормативных правовых актов администрации района в области обр</w:t>
            </w:r>
            <w:r w:rsidRPr="00280C30">
              <w:rPr>
                <w:sz w:val="24"/>
                <w:szCs w:val="24"/>
              </w:rPr>
              <w:t>а</w:t>
            </w:r>
            <w:r w:rsidRPr="00280C30">
              <w:rPr>
                <w:sz w:val="24"/>
                <w:szCs w:val="24"/>
              </w:rPr>
              <w:t>щения с отходами</w:t>
            </w:r>
          </w:p>
        </w:tc>
        <w:tc>
          <w:tcPr>
            <w:tcW w:w="2213" w:type="dxa"/>
          </w:tcPr>
          <w:p w:rsidR="00A52A45" w:rsidRPr="00280C30" w:rsidRDefault="00A52A45" w:rsidP="00A52A45">
            <w:pPr>
              <w:jc w:val="both"/>
              <w:rPr>
                <w:sz w:val="24"/>
                <w:szCs w:val="24"/>
              </w:rPr>
            </w:pPr>
            <w:r w:rsidRPr="00280C30">
              <w:rPr>
                <w:sz w:val="24"/>
                <w:szCs w:val="24"/>
              </w:rPr>
              <w:t>управление экол</w:t>
            </w:r>
            <w:r w:rsidRPr="00280C30">
              <w:rPr>
                <w:sz w:val="24"/>
                <w:szCs w:val="24"/>
              </w:rPr>
              <w:t>о</w:t>
            </w:r>
            <w:r w:rsidRPr="00280C30">
              <w:rPr>
                <w:sz w:val="24"/>
                <w:szCs w:val="24"/>
              </w:rPr>
              <w:t>гии и природ</w:t>
            </w:r>
            <w:r w:rsidRPr="00280C30">
              <w:rPr>
                <w:sz w:val="24"/>
                <w:szCs w:val="24"/>
              </w:rPr>
              <w:t>о</w:t>
            </w:r>
            <w:r w:rsidRPr="00280C30">
              <w:rPr>
                <w:sz w:val="24"/>
                <w:szCs w:val="24"/>
              </w:rPr>
              <w:t>пользования адм</w:t>
            </w:r>
            <w:r w:rsidRPr="00280C30">
              <w:rPr>
                <w:sz w:val="24"/>
                <w:szCs w:val="24"/>
              </w:rPr>
              <w:t>и</w:t>
            </w:r>
            <w:r w:rsidRPr="00280C30">
              <w:rPr>
                <w:sz w:val="24"/>
                <w:szCs w:val="24"/>
              </w:rPr>
              <w:t>нистрации района</w:t>
            </w:r>
          </w:p>
        </w:tc>
        <w:tc>
          <w:tcPr>
            <w:tcW w:w="9196" w:type="dxa"/>
            <w:gridSpan w:val="9"/>
            <w:tcMar>
              <w:left w:w="0" w:type="dxa"/>
              <w:right w:w="0" w:type="dxa"/>
            </w:tcMar>
          </w:tcPr>
          <w:p w:rsidR="00A52A45" w:rsidRPr="00280C30" w:rsidRDefault="00A52A45" w:rsidP="00280C30">
            <w:pPr>
              <w:jc w:val="both"/>
              <w:rPr>
                <w:sz w:val="24"/>
                <w:szCs w:val="24"/>
              </w:rPr>
            </w:pPr>
            <w:r w:rsidRPr="00280C30">
              <w:rPr>
                <w:sz w:val="24"/>
                <w:szCs w:val="24"/>
              </w:rPr>
              <w:t>за счет финансирования основной деятельности исполнителя</w:t>
            </w:r>
          </w:p>
        </w:tc>
      </w:tr>
      <w:tr w:rsidR="00A52A45" w:rsidRPr="00280C30" w:rsidTr="00280C30">
        <w:trPr>
          <w:trHeight w:val="181"/>
          <w:jc w:val="center"/>
        </w:trPr>
        <w:tc>
          <w:tcPr>
            <w:tcW w:w="960" w:type="dxa"/>
          </w:tcPr>
          <w:p w:rsidR="00A52A45" w:rsidRPr="00280C30" w:rsidRDefault="00A52A45" w:rsidP="00A52A45">
            <w:pPr>
              <w:jc w:val="center"/>
              <w:rPr>
                <w:sz w:val="24"/>
                <w:szCs w:val="24"/>
              </w:rPr>
            </w:pPr>
            <w:r w:rsidRPr="00280C30">
              <w:rPr>
                <w:sz w:val="24"/>
                <w:szCs w:val="24"/>
              </w:rPr>
              <w:t>2.2.</w:t>
            </w:r>
          </w:p>
        </w:tc>
        <w:tc>
          <w:tcPr>
            <w:tcW w:w="2742" w:type="dxa"/>
          </w:tcPr>
          <w:p w:rsidR="00A52A45" w:rsidRPr="00280C30" w:rsidRDefault="00A52A45" w:rsidP="00A52A45">
            <w:pPr>
              <w:jc w:val="both"/>
              <w:rPr>
                <w:sz w:val="24"/>
                <w:szCs w:val="24"/>
              </w:rPr>
            </w:pPr>
            <w:r w:rsidRPr="00280C30">
              <w:rPr>
                <w:sz w:val="24"/>
                <w:szCs w:val="24"/>
              </w:rPr>
              <w:t>Разработка порядка внедрения и организ</w:t>
            </w:r>
            <w:r w:rsidRPr="00280C30">
              <w:rPr>
                <w:sz w:val="24"/>
                <w:szCs w:val="24"/>
              </w:rPr>
              <w:t>а</w:t>
            </w:r>
            <w:r w:rsidRPr="00280C30">
              <w:rPr>
                <w:sz w:val="24"/>
                <w:szCs w:val="24"/>
              </w:rPr>
              <w:t>ции селективного сбора отходов</w:t>
            </w:r>
          </w:p>
        </w:tc>
        <w:tc>
          <w:tcPr>
            <w:tcW w:w="2213" w:type="dxa"/>
          </w:tcPr>
          <w:p w:rsidR="00A52A45" w:rsidRPr="00280C30" w:rsidRDefault="00A52A45" w:rsidP="00A52A45">
            <w:pPr>
              <w:jc w:val="both"/>
              <w:rPr>
                <w:sz w:val="24"/>
                <w:szCs w:val="24"/>
              </w:rPr>
            </w:pPr>
            <w:r w:rsidRPr="00280C30">
              <w:rPr>
                <w:sz w:val="24"/>
                <w:szCs w:val="24"/>
              </w:rPr>
              <w:t>управление экол</w:t>
            </w:r>
            <w:r w:rsidRPr="00280C30">
              <w:rPr>
                <w:sz w:val="24"/>
                <w:szCs w:val="24"/>
              </w:rPr>
              <w:t>о</w:t>
            </w:r>
            <w:r w:rsidRPr="00280C30">
              <w:rPr>
                <w:sz w:val="24"/>
                <w:szCs w:val="24"/>
              </w:rPr>
              <w:t>гии и природ</w:t>
            </w:r>
            <w:r w:rsidRPr="00280C30">
              <w:rPr>
                <w:sz w:val="24"/>
                <w:szCs w:val="24"/>
              </w:rPr>
              <w:t>о</w:t>
            </w:r>
            <w:r w:rsidRPr="00280C30">
              <w:rPr>
                <w:sz w:val="24"/>
                <w:szCs w:val="24"/>
              </w:rPr>
              <w:t>пользования адм</w:t>
            </w:r>
            <w:r w:rsidRPr="00280C30">
              <w:rPr>
                <w:sz w:val="24"/>
                <w:szCs w:val="24"/>
              </w:rPr>
              <w:t>и</w:t>
            </w:r>
            <w:r w:rsidRPr="00280C30">
              <w:rPr>
                <w:sz w:val="24"/>
                <w:szCs w:val="24"/>
              </w:rPr>
              <w:t>нистрации района</w:t>
            </w:r>
          </w:p>
        </w:tc>
        <w:tc>
          <w:tcPr>
            <w:tcW w:w="9196" w:type="dxa"/>
            <w:gridSpan w:val="9"/>
            <w:tcMar>
              <w:left w:w="0" w:type="dxa"/>
              <w:right w:w="0" w:type="dxa"/>
            </w:tcMar>
          </w:tcPr>
          <w:p w:rsidR="00A52A45" w:rsidRPr="00280C30" w:rsidRDefault="00A52A45" w:rsidP="00280C30">
            <w:pPr>
              <w:jc w:val="both"/>
              <w:rPr>
                <w:sz w:val="24"/>
                <w:szCs w:val="24"/>
              </w:rPr>
            </w:pPr>
            <w:r w:rsidRPr="00280C30">
              <w:rPr>
                <w:sz w:val="24"/>
                <w:szCs w:val="24"/>
              </w:rPr>
              <w:t>за счет финансирования основной деятельности исполнителя</w:t>
            </w:r>
          </w:p>
        </w:tc>
      </w:tr>
      <w:tr w:rsidR="00280C30" w:rsidRPr="00280C30" w:rsidTr="00280C30">
        <w:trPr>
          <w:trHeight w:val="339"/>
          <w:jc w:val="center"/>
        </w:trPr>
        <w:tc>
          <w:tcPr>
            <w:tcW w:w="5915" w:type="dxa"/>
            <w:gridSpan w:val="3"/>
            <w:vMerge w:val="restart"/>
          </w:tcPr>
          <w:p w:rsidR="00280C30" w:rsidRPr="00280C30" w:rsidRDefault="00280C30" w:rsidP="00280C30">
            <w:pPr>
              <w:jc w:val="both"/>
              <w:rPr>
                <w:sz w:val="24"/>
                <w:szCs w:val="24"/>
              </w:rPr>
            </w:pPr>
            <w:r w:rsidRPr="00280C30">
              <w:rPr>
                <w:sz w:val="24"/>
                <w:szCs w:val="24"/>
              </w:rPr>
              <w:t>Итого по задаче 2</w:t>
            </w:r>
          </w:p>
        </w:tc>
        <w:tc>
          <w:tcPr>
            <w:tcW w:w="1134" w:type="dxa"/>
          </w:tcPr>
          <w:p w:rsidR="00280C30" w:rsidRPr="00280C30" w:rsidRDefault="00280C30" w:rsidP="00280C30">
            <w:pPr>
              <w:jc w:val="both"/>
              <w:rPr>
                <w:sz w:val="24"/>
                <w:szCs w:val="24"/>
              </w:rPr>
            </w:pPr>
            <w:r w:rsidRPr="00280C30">
              <w:rPr>
                <w:sz w:val="24"/>
                <w:szCs w:val="24"/>
              </w:rPr>
              <w:t>всего</w:t>
            </w:r>
          </w:p>
        </w:tc>
        <w:tc>
          <w:tcPr>
            <w:tcW w:w="8062" w:type="dxa"/>
            <w:gridSpan w:val="8"/>
            <w:tcMar>
              <w:left w:w="0" w:type="dxa"/>
              <w:right w:w="0" w:type="dxa"/>
            </w:tcMar>
          </w:tcPr>
          <w:p w:rsidR="00280C30" w:rsidRPr="00280C30" w:rsidRDefault="00280C30" w:rsidP="00280C30">
            <w:pPr>
              <w:jc w:val="both"/>
              <w:rPr>
                <w:sz w:val="24"/>
                <w:szCs w:val="24"/>
              </w:rPr>
            </w:pPr>
            <w:r w:rsidRPr="00280C30">
              <w:rPr>
                <w:sz w:val="24"/>
                <w:szCs w:val="24"/>
              </w:rPr>
              <w:t>за счет финансирования основной деятельности исполнителя</w:t>
            </w:r>
          </w:p>
        </w:tc>
      </w:tr>
      <w:tr w:rsidR="00280C30" w:rsidRPr="00280C30" w:rsidTr="00280C30">
        <w:trPr>
          <w:trHeight w:val="181"/>
          <w:jc w:val="center"/>
        </w:trPr>
        <w:tc>
          <w:tcPr>
            <w:tcW w:w="5915" w:type="dxa"/>
            <w:gridSpan w:val="3"/>
            <w:vMerge/>
          </w:tcPr>
          <w:p w:rsidR="00280C30" w:rsidRPr="00280C30" w:rsidRDefault="00280C30" w:rsidP="00A52A45">
            <w:pPr>
              <w:rPr>
                <w:sz w:val="24"/>
                <w:szCs w:val="24"/>
              </w:rPr>
            </w:pPr>
          </w:p>
        </w:tc>
        <w:tc>
          <w:tcPr>
            <w:tcW w:w="1134" w:type="dxa"/>
          </w:tcPr>
          <w:p w:rsidR="00280C30" w:rsidRPr="00280C30" w:rsidRDefault="00280C30" w:rsidP="00280C30">
            <w:pPr>
              <w:jc w:val="both"/>
              <w:rPr>
                <w:sz w:val="24"/>
                <w:szCs w:val="24"/>
              </w:rPr>
            </w:pPr>
            <w:r w:rsidRPr="00280C30">
              <w:rPr>
                <w:sz w:val="24"/>
                <w:szCs w:val="24"/>
              </w:rPr>
              <w:t>бюджет района</w:t>
            </w:r>
          </w:p>
        </w:tc>
        <w:tc>
          <w:tcPr>
            <w:tcW w:w="8062" w:type="dxa"/>
            <w:gridSpan w:val="8"/>
            <w:tcMar>
              <w:left w:w="0" w:type="dxa"/>
              <w:right w:w="0" w:type="dxa"/>
            </w:tcMar>
          </w:tcPr>
          <w:p w:rsidR="00280C30" w:rsidRPr="00280C30" w:rsidRDefault="00280C30" w:rsidP="00280C30">
            <w:pPr>
              <w:jc w:val="both"/>
              <w:rPr>
                <w:sz w:val="24"/>
                <w:szCs w:val="24"/>
              </w:rPr>
            </w:pPr>
            <w:r w:rsidRPr="00280C30">
              <w:rPr>
                <w:sz w:val="24"/>
                <w:szCs w:val="24"/>
              </w:rPr>
              <w:t>за счет финансирования основной деятельности исполнителя</w:t>
            </w:r>
          </w:p>
        </w:tc>
      </w:tr>
      <w:tr w:rsidR="00A52A45" w:rsidRPr="00280C30" w:rsidTr="00280C30">
        <w:trPr>
          <w:trHeight w:val="320"/>
          <w:jc w:val="center"/>
        </w:trPr>
        <w:tc>
          <w:tcPr>
            <w:tcW w:w="15111" w:type="dxa"/>
            <w:gridSpan w:val="12"/>
            <w:tcMar>
              <w:left w:w="0" w:type="dxa"/>
              <w:right w:w="0" w:type="dxa"/>
            </w:tcMar>
          </w:tcPr>
          <w:p w:rsidR="00A52A45" w:rsidRPr="00280C30" w:rsidRDefault="00A52A45" w:rsidP="00A52A45">
            <w:pPr>
              <w:jc w:val="center"/>
              <w:rPr>
                <w:b/>
                <w:sz w:val="24"/>
                <w:szCs w:val="24"/>
              </w:rPr>
            </w:pPr>
            <w:r w:rsidRPr="00280C30">
              <w:rPr>
                <w:b/>
                <w:sz w:val="24"/>
                <w:szCs w:val="24"/>
              </w:rPr>
              <w:t>Задача 3. Снижение негативного воздействия на окружающую среду отходов производства и потребления</w:t>
            </w:r>
          </w:p>
        </w:tc>
      </w:tr>
      <w:tr w:rsidR="00A52A45" w:rsidRPr="00280C30" w:rsidTr="00280C30">
        <w:trPr>
          <w:trHeight w:val="825"/>
          <w:jc w:val="center"/>
        </w:trPr>
        <w:tc>
          <w:tcPr>
            <w:tcW w:w="960" w:type="dxa"/>
          </w:tcPr>
          <w:p w:rsidR="00A52A45" w:rsidRPr="00280C30" w:rsidRDefault="00A52A45" w:rsidP="00A52A45">
            <w:pPr>
              <w:jc w:val="center"/>
              <w:rPr>
                <w:sz w:val="24"/>
                <w:szCs w:val="24"/>
              </w:rPr>
            </w:pPr>
            <w:r w:rsidRPr="00280C30">
              <w:rPr>
                <w:sz w:val="24"/>
                <w:szCs w:val="24"/>
              </w:rPr>
              <w:t>3.1.</w:t>
            </w:r>
          </w:p>
        </w:tc>
        <w:tc>
          <w:tcPr>
            <w:tcW w:w="2742" w:type="dxa"/>
          </w:tcPr>
          <w:p w:rsidR="00A52A45" w:rsidRPr="00280C30" w:rsidRDefault="00A52A45" w:rsidP="00A52A45">
            <w:pPr>
              <w:jc w:val="both"/>
              <w:rPr>
                <w:sz w:val="24"/>
                <w:szCs w:val="24"/>
              </w:rPr>
            </w:pPr>
            <w:r w:rsidRPr="00280C30">
              <w:rPr>
                <w:sz w:val="24"/>
                <w:szCs w:val="24"/>
              </w:rPr>
              <w:t>Организация меропри</w:t>
            </w:r>
            <w:r w:rsidRPr="00280C30">
              <w:rPr>
                <w:sz w:val="24"/>
                <w:szCs w:val="24"/>
              </w:rPr>
              <w:t>я</w:t>
            </w:r>
            <w:r w:rsidRPr="00280C30">
              <w:rPr>
                <w:sz w:val="24"/>
                <w:szCs w:val="24"/>
              </w:rPr>
              <w:t>тий по благоустройству, санитарной очистке и озеленению территории района</w:t>
            </w:r>
          </w:p>
        </w:tc>
        <w:tc>
          <w:tcPr>
            <w:tcW w:w="2213" w:type="dxa"/>
          </w:tcPr>
          <w:p w:rsidR="00A52A45" w:rsidRPr="00280C30" w:rsidRDefault="00A52A45" w:rsidP="00A52A45">
            <w:pPr>
              <w:jc w:val="both"/>
              <w:rPr>
                <w:sz w:val="24"/>
                <w:szCs w:val="24"/>
              </w:rPr>
            </w:pPr>
            <w:r w:rsidRPr="00280C30">
              <w:rPr>
                <w:sz w:val="24"/>
                <w:szCs w:val="24"/>
              </w:rPr>
              <w:t>управление экол</w:t>
            </w:r>
            <w:r w:rsidRPr="00280C30">
              <w:rPr>
                <w:sz w:val="24"/>
                <w:szCs w:val="24"/>
              </w:rPr>
              <w:t>о</w:t>
            </w:r>
            <w:r w:rsidRPr="00280C30">
              <w:rPr>
                <w:sz w:val="24"/>
                <w:szCs w:val="24"/>
              </w:rPr>
              <w:t>гии и природ</w:t>
            </w:r>
            <w:r w:rsidRPr="00280C30">
              <w:rPr>
                <w:sz w:val="24"/>
                <w:szCs w:val="24"/>
              </w:rPr>
              <w:t>о</w:t>
            </w:r>
            <w:r w:rsidRPr="00280C30">
              <w:rPr>
                <w:sz w:val="24"/>
                <w:szCs w:val="24"/>
              </w:rPr>
              <w:t>пользования адм</w:t>
            </w:r>
            <w:r w:rsidRPr="00280C30">
              <w:rPr>
                <w:sz w:val="24"/>
                <w:szCs w:val="24"/>
              </w:rPr>
              <w:t>и</w:t>
            </w:r>
            <w:r w:rsidRPr="00280C30">
              <w:rPr>
                <w:sz w:val="24"/>
                <w:szCs w:val="24"/>
              </w:rPr>
              <w:t>нистрации района</w:t>
            </w:r>
          </w:p>
        </w:tc>
        <w:tc>
          <w:tcPr>
            <w:tcW w:w="9196" w:type="dxa"/>
            <w:gridSpan w:val="9"/>
            <w:tcMar>
              <w:left w:w="0" w:type="dxa"/>
              <w:right w:w="0" w:type="dxa"/>
            </w:tcMar>
          </w:tcPr>
          <w:p w:rsidR="00A52A45" w:rsidRPr="00280C30" w:rsidRDefault="00A52A45" w:rsidP="00A52A45">
            <w:pPr>
              <w:rPr>
                <w:sz w:val="24"/>
                <w:szCs w:val="24"/>
              </w:rPr>
            </w:pPr>
            <w:r w:rsidRPr="00280C30">
              <w:rPr>
                <w:sz w:val="24"/>
                <w:szCs w:val="24"/>
              </w:rPr>
              <w:t>за счет финансирования основной деятельности исполнителя</w:t>
            </w:r>
          </w:p>
        </w:tc>
      </w:tr>
      <w:tr w:rsidR="00A52A45" w:rsidRPr="00280C30" w:rsidTr="00280C30">
        <w:trPr>
          <w:trHeight w:val="1733"/>
          <w:jc w:val="center"/>
        </w:trPr>
        <w:tc>
          <w:tcPr>
            <w:tcW w:w="960" w:type="dxa"/>
          </w:tcPr>
          <w:p w:rsidR="00A52A45" w:rsidRPr="00280C30" w:rsidRDefault="00A52A45" w:rsidP="00A52A45">
            <w:pPr>
              <w:jc w:val="center"/>
              <w:rPr>
                <w:sz w:val="24"/>
                <w:szCs w:val="24"/>
              </w:rPr>
            </w:pPr>
            <w:r w:rsidRPr="00280C30">
              <w:rPr>
                <w:sz w:val="24"/>
                <w:szCs w:val="24"/>
              </w:rPr>
              <w:t>3.2.</w:t>
            </w:r>
          </w:p>
        </w:tc>
        <w:tc>
          <w:tcPr>
            <w:tcW w:w="2742" w:type="dxa"/>
          </w:tcPr>
          <w:p w:rsidR="00A52A45" w:rsidRPr="00280C30" w:rsidRDefault="00A52A45" w:rsidP="00A52A45">
            <w:pPr>
              <w:jc w:val="both"/>
              <w:rPr>
                <w:sz w:val="24"/>
                <w:szCs w:val="24"/>
              </w:rPr>
            </w:pPr>
            <w:r w:rsidRPr="00280C30">
              <w:rPr>
                <w:sz w:val="24"/>
                <w:szCs w:val="24"/>
              </w:rPr>
              <w:t>Организация меропри</w:t>
            </w:r>
            <w:r w:rsidRPr="00280C30">
              <w:rPr>
                <w:sz w:val="24"/>
                <w:szCs w:val="24"/>
              </w:rPr>
              <w:t>я</w:t>
            </w:r>
            <w:r w:rsidRPr="00280C30">
              <w:rPr>
                <w:sz w:val="24"/>
                <w:szCs w:val="24"/>
              </w:rPr>
              <w:t>тий по ликвидации мест несанкционированного размещения отходов      и предотвращению их образования</w:t>
            </w:r>
          </w:p>
        </w:tc>
        <w:tc>
          <w:tcPr>
            <w:tcW w:w="2213" w:type="dxa"/>
          </w:tcPr>
          <w:p w:rsidR="00A52A45" w:rsidRPr="00280C30" w:rsidRDefault="00A52A45" w:rsidP="00A52A45">
            <w:pPr>
              <w:jc w:val="both"/>
              <w:rPr>
                <w:sz w:val="24"/>
                <w:szCs w:val="24"/>
              </w:rPr>
            </w:pPr>
            <w:r w:rsidRPr="00280C30">
              <w:rPr>
                <w:sz w:val="24"/>
                <w:szCs w:val="24"/>
              </w:rPr>
              <w:t>управление экол</w:t>
            </w:r>
            <w:r w:rsidRPr="00280C30">
              <w:rPr>
                <w:sz w:val="24"/>
                <w:szCs w:val="24"/>
              </w:rPr>
              <w:t>о</w:t>
            </w:r>
            <w:r w:rsidRPr="00280C30">
              <w:rPr>
                <w:sz w:val="24"/>
                <w:szCs w:val="24"/>
              </w:rPr>
              <w:t>гии и природ</w:t>
            </w:r>
            <w:r w:rsidRPr="00280C30">
              <w:rPr>
                <w:sz w:val="24"/>
                <w:szCs w:val="24"/>
              </w:rPr>
              <w:t>о</w:t>
            </w:r>
            <w:r w:rsidRPr="00280C30">
              <w:rPr>
                <w:sz w:val="24"/>
                <w:szCs w:val="24"/>
              </w:rPr>
              <w:t>пользования адм</w:t>
            </w:r>
            <w:r w:rsidRPr="00280C30">
              <w:rPr>
                <w:sz w:val="24"/>
                <w:szCs w:val="24"/>
              </w:rPr>
              <w:t>и</w:t>
            </w:r>
            <w:r w:rsidRPr="00280C30">
              <w:rPr>
                <w:sz w:val="24"/>
                <w:szCs w:val="24"/>
              </w:rPr>
              <w:t>нистрации района</w:t>
            </w:r>
          </w:p>
        </w:tc>
        <w:tc>
          <w:tcPr>
            <w:tcW w:w="9196" w:type="dxa"/>
            <w:gridSpan w:val="9"/>
            <w:tcMar>
              <w:left w:w="0" w:type="dxa"/>
              <w:right w:w="0" w:type="dxa"/>
            </w:tcMar>
          </w:tcPr>
          <w:p w:rsidR="00A52A45" w:rsidRPr="00280C30" w:rsidRDefault="00A52A45" w:rsidP="00280C30">
            <w:pPr>
              <w:jc w:val="both"/>
              <w:rPr>
                <w:sz w:val="24"/>
                <w:szCs w:val="24"/>
              </w:rPr>
            </w:pPr>
            <w:r w:rsidRPr="00280C30">
              <w:rPr>
                <w:sz w:val="24"/>
                <w:szCs w:val="24"/>
              </w:rPr>
              <w:t>за счет финансирования основной деятельности исполнителя</w:t>
            </w:r>
          </w:p>
        </w:tc>
      </w:tr>
      <w:tr w:rsidR="00A52A45" w:rsidRPr="00280C30" w:rsidTr="00280C30">
        <w:trPr>
          <w:trHeight w:val="1651"/>
          <w:jc w:val="center"/>
        </w:trPr>
        <w:tc>
          <w:tcPr>
            <w:tcW w:w="960" w:type="dxa"/>
          </w:tcPr>
          <w:p w:rsidR="00A52A45" w:rsidRPr="00280C30" w:rsidRDefault="00A52A45" w:rsidP="00A52A45">
            <w:pPr>
              <w:jc w:val="center"/>
              <w:rPr>
                <w:sz w:val="24"/>
                <w:szCs w:val="24"/>
              </w:rPr>
            </w:pPr>
            <w:r w:rsidRPr="00280C30">
              <w:rPr>
                <w:sz w:val="24"/>
                <w:szCs w:val="24"/>
              </w:rPr>
              <w:lastRenderedPageBreak/>
              <w:t>3.3.</w:t>
            </w:r>
          </w:p>
        </w:tc>
        <w:tc>
          <w:tcPr>
            <w:tcW w:w="2742" w:type="dxa"/>
          </w:tcPr>
          <w:p w:rsidR="00A52A45" w:rsidRPr="00280C30" w:rsidRDefault="00A52A45" w:rsidP="00A52A45">
            <w:pPr>
              <w:jc w:val="both"/>
              <w:rPr>
                <w:sz w:val="24"/>
                <w:szCs w:val="24"/>
              </w:rPr>
            </w:pPr>
            <w:r w:rsidRPr="00280C30">
              <w:rPr>
                <w:sz w:val="24"/>
                <w:szCs w:val="24"/>
              </w:rPr>
              <w:t>Мероприятия по с</w:t>
            </w:r>
            <w:r w:rsidRPr="00280C30">
              <w:rPr>
                <w:sz w:val="24"/>
                <w:szCs w:val="24"/>
              </w:rPr>
              <w:t>о</w:t>
            </w:r>
            <w:r w:rsidRPr="00280C30">
              <w:rPr>
                <w:sz w:val="24"/>
                <w:szCs w:val="24"/>
              </w:rPr>
              <w:t>трудничеству с орган</w:t>
            </w:r>
            <w:r w:rsidRPr="00280C30">
              <w:rPr>
                <w:sz w:val="24"/>
                <w:szCs w:val="24"/>
              </w:rPr>
              <w:t>и</w:t>
            </w:r>
            <w:r w:rsidRPr="00280C30">
              <w:rPr>
                <w:sz w:val="24"/>
                <w:szCs w:val="24"/>
              </w:rPr>
              <w:t>зациями всех форм со</w:t>
            </w:r>
            <w:r w:rsidRPr="00280C30">
              <w:rPr>
                <w:sz w:val="24"/>
                <w:szCs w:val="24"/>
              </w:rPr>
              <w:t>б</w:t>
            </w:r>
            <w:r w:rsidRPr="00280C30">
              <w:rPr>
                <w:sz w:val="24"/>
                <w:szCs w:val="24"/>
              </w:rPr>
              <w:t>ственности в сфере    санитарного содерж</w:t>
            </w:r>
            <w:r w:rsidRPr="00280C30">
              <w:rPr>
                <w:sz w:val="24"/>
                <w:szCs w:val="24"/>
              </w:rPr>
              <w:t>а</w:t>
            </w:r>
            <w:r w:rsidRPr="00280C30">
              <w:rPr>
                <w:sz w:val="24"/>
                <w:szCs w:val="24"/>
              </w:rPr>
              <w:t>ния территории района</w:t>
            </w:r>
          </w:p>
        </w:tc>
        <w:tc>
          <w:tcPr>
            <w:tcW w:w="2213" w:type="dxa"/>
          </w:tcPr>
          <w:p w:rsidR="00A52A45" w:rsidRPr="00280C30" w:rsidRDefault="00A52A45" w:rsidP="00A52A45">
            <w:pPr>
              <w:jc w:val="both"/>
              <w:rPr>
                <w:sz w:val="24"/>
                <w:szCs w:val="24"/>
              </w:rPr>
            </w:pPr>
            <w:r w:rsidRPr="00280C30">
              <w:rPr>
                <w:sz w:val="24"/>
                <w:szCs w:val="24"/>
              </w:rPr>
              <w:t>управление экол</w:t>
            </w:r>
            <w:r w:rsidRPr="00280C30">
              <w:rPr>
                <w:sz w:val="24"/>
                <w:szCs w:val="24"/>
              </w:rPr>
              <w:t>о</w:t>
            </w:r>
            <w:r w:rsidRPr="00280C30">
              <w:rPr>
                <w:sz w:val="24"/>
                <w:szCs w:val="24"/>
              </w:rPr>
              <w:t>гии и природ</w:t>
            </w:r>
            <w:r w:rsidRPr="00280C30">
              <w:rPr>
                <w:sz w:val="24"/>
                <w:szCs w:val="24"/>
              </w:rPr>
              <w:t>о</w:t>
            </w:r>
            <w:r w:rsidRPr="00280C30">
              <w:rPr>
                <w:sz w:val="24"/>
                <w:szCs w:val="24"/>
              </w:rPr>
              <w:t>пользования адм</w:t>
            </w:r>
            <w:r w:rsidRPr="00280C30">
              <w:rPr>
                <w:sz w:val="24"/>
                <w:szCs w:val="24"/>
              </w:rPr>
              <w:t>и</w:t>
            </w:r>
            <w:r w:rsidRPr="00280C30">
              <w:rPr>
                <w:sz w:val="24"/>
                <w:szCs w:val="24"/>
              </w:rPr>
              <w:t>нистрации района</w:t>
            </w:r>
          </w:p>
        </w:tc>
        <w:tc>
          <w:tcPr>
            <w:tcW w:w="9196" w:type="dxa"/>
            <w:gridSpan w:val="9"/>
            <w:tcMar>
              <w:left w:w="0" w:type="dxa"/>
              <w:right w:w="0" w:type="dxa"/>
            </w:tcMar>
          </w:tcPr>
          <w:p w:rsidR="00A52A45" w:rsidRPr="00280C30" w:rsidRDefault="00A52A45" w:rsidP="00280C30">
            <w:pPr>
              <w:jc w:val="both"/>
              <w:rPr>
                <w:sz w:val="24"/>
                <w:szCs w:val="24"/>
              </w:rPr>
            </w:pPr>
            <w:r w:rsidRPr="00280C30">
              <w:rPr>
                <w:sz w:val="24"/>
                <w:szCs w:val="24"/>
              </w:rPr>
              <w:t>за счет финансирования основной деятельности исполнителя</w:t>
            </w:r>
          </w:p>
        </w:tc>
      </w:tr>
      <w:tr w:rsidR="00A52A45" w:rsidRPr="00280C30" w:rsidTr="00280C30">
        <w:trPr>
          <w:trHeight w:val="181"/>
          <w:jc w:val="center"/>
        </w:trPr>
        <w:tc>
          <w:tcPr>
            <w:tcW w:w="960" w:type="dxa"/>
          </w:tcPr>
          <w:p w:rsidR="00A52A45" w:rsidRPr="00280C30" w:rsidRDefault="00A52A45" w:rsidP="00A52A45">
            <w:pPr>
              <w:jc w:val="center"/>
              <w:rPr>
                <w:sz w:val="24"/>
                <w:szCs w:val="24"/>
              </w:rPr>
            </w:pPr>
            <w:r w:rsidRPr="00280C30">
              <w:rPr>
                <w:sz w:val="24"/>
                <w:szCs w:val="24"/>
              </w:rPr>
              <w:t>3.4.</w:t>
            </w:r>
          </w:p>
        </w:tc>
        <w:tc>
          <w:tcPr>
            <w:tcW w:w="2742" w:type="dxa"/>
          </w:tcPr>
          <w:p w:rsidR="00A52A45" w:rsidRPr="00280C30" w:rsidRDefault="00A52A45" w:rsidP="00A52A45">
            <w:pPr>
              <w:jc w:val="both"/>
              <w:rPr>
                <w:sz w:val="24"/>
                <w:szCs w:val="24"/>
              </w:rPr>
            </w:pPr>
            <w:r w:rsidRPr="00280C30">
              <w:rPr>
                <w:sz w:val="24"/>
                <w:szCs w:val="24"/>
              </w:rPr>
              <w:t>Рекультивация несан</w:t>
            </w:r>
            <w:r w:rsidRPr="00280C30">
              <w:rPr>
                <w:sz w:val="24"/>
                <w:szCs w:val="24"/>
              </w:rPr>
              <w:t>к</w:t>
            </w:r>
            <w:r w:rsidRPr="00280C30">
              <w:rPr>
                <w:sz w:val="24"/>
                <w:szCs w:val="24"/>
              </w:rPr>
              <w:t>ционированного учас</w:t>
            </w:r>
            <w:r w:rsidRPr="00280C30">
              <w:rPr>
                <w:sz w:val="24"/>
                <w:szCs w:val="24"/>
              </w:rPr>
              <w:t>т</w:t>
            </w:r>
            <w:r w:rsidRPr="00280C30">
              <w:rPr>
                <w:sz w:val="24"/>
                <w:szCs w:val="24"/>
              </w:rPr>
              <w:t>ка сброса жидких быт</w:t>
            </w:r>
            <w:r w:rsidRPr="00280C30">
              <w:rPr>
                <w:sz w:val="24"/>
                <w:szCs w:val="24"/>
              </w:rPr>
              <w:t>о</w:t>
            </w:r>
            <w:r w:rsidRPr="00280C30">
              <w:rPr>
                <w:sz w:val="24"/>
                <w:szCs w:val="24"/>
              </w:rPr>
              <w:t>вых отходов в с. Покур Нижневартовского ра</w:t>
            </w:r>
            <w:r w:rsidRPr="00280C30">
              <w:rPr>
                <w:sz w:val="24"/>
                <w:szCs w:val="24"/>
              </w:rPr>
              <w:t>й</w:t>
            </w:r>
            <w:r w:rsidRPr="00280C30">
              <w:rPr>
                <w:sz w:val="24"/>
                <w:szCs w:val="24"/>
              </w:rPr>
              <w:t>она</w:t>
            </w:r>
          </w:p>
        </w:tc>
        <w:tc>
          <w:tcPr>
            <w:tcW w:w="2213" w:type="dxa"/>
          </w:tcPr>
          <w:p w:rsidR="00A52A45" w:rsidRPr="00280C30" w:rsidRDefault="00A52A45" w:rsidP="00A52A45">
            <w:pPr>
              <w:jc w:val="both"/>
              <w:rPr>
                <w:sz w:val="24"/>
                <w:szCs w:val="24"/>
              </w:rPr>
            </w:pPr>
            <w:r w:rsidRPr="00280C30">
              <w:rPr>
                <w:sz w:val="24"/>
                <w:szCs w:val="24"/>
              </w:rPr>
              <w:t>муниципальное казенное учрежд</w:t>
            </w:r>
            <w:r w:rsidRPr="00280C30">
              <w:rPr>
                <w:sz w:val="24"/>
                <w:szCs w:val="24"/>
              </w:rPr>
              <w:t>е</w:t>
            </w:r>
            <w:r w:rsidRPr="00280C30">
              <w:rPr>
                <w:sz w:val="24"/>
                <w:szCs w:val="24"/>
              </w:rPr>
              <w:t>ние «Управление капитального строительства по застройке Нижн</w:t>
            </w:r>
            <w:r w:rsidRPr="00280C30">
              <w:rPr>
                <w:sz w:val="24"/>
                <w:szCs w:val="24"/>
              </w:rPr>
              <w:t>е</w:t>
            </w:r>
            <w:r w:rsidRPr="00280C30">
              <w:rPr>
                <w:sz w:val="24"/>
                <w:szCs w:val="24"/>
              </w:rPr>
              <w:t>вартовского ра</w:t>
            </w:r>
            <w:r w:rsidRPr="00280C30">
              <w:rPr>
                <w:sz w:val="24"/>
                <w:szCs w:val="24"/>
              </w:rPr>
              <w:t>й</w:t>
            </w:r>
            <w:r w:rsidRPr="00280C30">
              <w:rPr>
                <w:sz w:val="24"/>
                <w:szCs w:val="24"/>
              </w:rPr>
              <w:t>она»</w:t>
            </w:r>
          </w:p>
        </w:tc>
        <w:tc>
          <w:tcPr>
            <w:tcW w:w="1134" w:type="dxa"/>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2424,61</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2424,61</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w:t>
            </w:r>
          </w:p>
        </w:tc>
      </w:tr>
      <w:tr w:rsidR="00A52A45" w:rsidRPr="00280C30" w:rsidTr="00280C30">
        <w:trPr>
          <w:trHeight w:val="181"/>
          <w:jc w:val="center"/>
        </w:trPr>
        <w:tc>
          <w:tcPr>
            <w:tcW w:w="960" w:type="dxa"/>
          </w:tcPr>
          <w:p w:rsidR="00A52A45" w:rsidRPr="00280C30" w:rsidRDefault="00A52A45" w:rsidP="00A52A45">
            <w:pPr>
              <w:jc w:val="center"/>
              <w:rPr>
                <w:sz w:val="24"/>
                <w:szCs w:val="24"/>
              </w:rPr>
            </w:pPr>
            <w:r w:rsidRPr="00280C30">
              <w:rPr>
                <w:sz w:val="24"/>
                <w:szCs w:val="24"/>
              </w:rPr>
              <w:t>3.5.</w:t>
            </w:r>
          </w:p>
        </w:tc>
        <w:tc>
          <w:tcPr>
            <w:tcW w:w="2742" w:type="dxa"/>
          </w:tcPr>
          <w:p w:rsidR="00A52A45" w:rsidRPr="00280C30" w:rsidRDefault="00A52A45" w:rsidP="00A52A45">
            <w:pPr>
              <w:jc w:val="both"/>
              <w:rPr>
                <w:sz w:val="24"/>
                <w:szCs w:val="24"/>
              </w:rPr>
            </w:pPr>
            <w:r w:rsidRPr="00280C30">
              <w:rPr>
                <w:sz w:val="24"/>
                <w:szCs w:val="24"/>
              </w:rPr>
              <w:t>Рекультивация несан</w:t>
            </w:r>
            <w:r w:rsidRPr="00280C30">
              <w:rPr>
                <w:sz w:val="24"/>
                <w:szCs w:val="24"/>
              </w:rPr>
              <w:t>к</w:t>
            </w:r>
            <w:r w:rsidRPr="00280C30">
              <w:rPr>
                <w:sz w:val="24"/>
                <w:szCs w:val="24"/>
              </w:rPr>
              <w:t>ционированного учас</w:t>
            </w:r>
            <w:r w:rsidRPr="00280C30">
              <w:rPr>
                <w:sz w:val="24"/>
                <w:szCs w:val="24"/>
              </w:rPr>
              <w:t>т</w:t>
            </w:r>
            <w:r w:rsidRPr="00280C30">
              <w:rPr>
                <w:sz w:val="24"/>
                <w:szCs w:val="24"/>
              </w:rPr>
              <w:t>ка сброса жидких быт</w:t>
            </w:r>
            <w:r w:rsidRPr="00280C30">
              <w:rPr>
                <w:sz w:val="24"/>
                <w:szCs w:val="24"/>
              </w:rPr>
              <w:t>о</w:t>
            </w:r>
            <w:r w:rsidRPr="00280C30">
              <w:rPr>
                <w:sz w:val="24"/>
                <w:szCs w:val="24"/>
              </w:rPr>
              <w:t>вых отходов в с. Ларьяк Нижневартовского ра</w:t>
            </w:r>
            <w:r w:rsidRPr="00280C30">
              <w:rPr>
                <w:sz w:val="24"/>
                <w:szCs w:val="24"/>
              </w:rPr>
              <w:t>й</w:t>
            </w:r>
            <w:r w:rsidRPr="00280C30">
              <w:rPr>
                <w:sz w:val="24"/>
                <w:szCs w:val="24"/>
              </w:rPr>
              <w:t>она</w:t>
            </w:r>
          </w:p>
        </w:tc>
        <w:tc>
          <w:tcPr>
            <w:tcW w:w="2213" w:type="dxa"/>
          </w:tcPr>
          <w:p w:rsidR="00A52A45" w:rsidRPr="00280C30" w:rsidRDefault="00A52A45" w:rsidP="00A52A45">
            <w:pPr>
              <w:jc w:val="both"/>
              <w:rPr>
                <w:sz w:val="24"/>
                <w:szCs w:val="24"/>
              </w:rPr>
            </w:pPr>
            <w:r w:rsidRPr="00280C30">
              <w:rPr>
                <w:sz w:val="24"/>
                <w:szCs w:val="24"/>
              </w:rPr>
              <w:t>муниципальное казенное учрежд</w:t>
            </w:r>
            <w:r w:rsidRPr="00280C30">
              <w:rPr>
                <w:sz w:val="24"/>
                <w:szCs w:val="24"/>
              </w:rPr>
              <w:t>е</w:t>
            </w:r>
            <w:r w:rsidRPr="00280C30">
              <w:rPr>
                <w:sz w:val="24"/>
                <w:szCs w:val="24"/>
              </w:rPr>
              <w:t>ние «Управление капитального строительства по застройке Нижн</w:t>
            </w:r>
            <w:r w:rsidRPr="00280C30">
              <w:rPr>
                <w:sz w:val="24"/>
                <w:szCs w:val="24"/>
              </w:rPr>
              <w:t>е</w:t>
            </w:r>
            <w:r w:rsidRPr="00280C30">
              <w:rPr>
                <w:sz w:val="24"/>
                <w:szCs w:val="24"/>
              </w:rPr>
              <w:t>вартовского ра</w:t>
            </w:r>
            <w:r w:rsidRPr="00280C30">
              <w:rPr>
                <w:sz w:val="24"/>
                <w:szCs w:val="24"/>
              </w:rPr>
              <w:t>й</w:t>
            </w:r>
            <w:r w:rsidRPr="00280C30">
              <w:rPr>
                <w:sz w:val="24"/>
                <w:szCs w:val="24"/>
              </w:rPr>
              <w:t>она»</w:t>
            </w:r>
          </w:p>
        </w:tc>
        <w:tc>
          <w:tcPr>
            <w:tcW w:w="1134" w:type="dxa"/>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1983,02</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1983,02</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w:t>
            </w:r>
          </w:p>
        </w:tc>
      </w:tr>
      <w:tr w:rsidR="00280C30" w:rsidRPr="00280C30" w:rsidTr="00280C30">
        <w:trPr>
          <w:trHeight w:val="181"/>
          <w:jc w:val="center"/>
        </w:trPr>
        <w:tc>
          <w:tcPr>
            <w:tcW w:w="5915" w:type="dxa"/>
            <w:gridSpan w:val="3"/>
            <w:vMerge w:val="restart"/>
          </w:tcPr>
          <w:p w:rsidR="00280C30" w:rsidRPr="00280C30" w:rsidRDefault="00280C30" w:rsidP="00280C30">
            <w:pPr>
              <w:jc w:val="both"/>
              <w:rPr>
                <w:sz w:val="24"/>
                <w:szCs w:val="24"/>
              </w:rPr>
            </w:pPr>
            <w:r w:rsidRPr="00280C30">
              <w:rPr>
                <w:sz w:val="24"/>
                <w:szCs w:val="24"/>
              </w:rPr>
              <w:t>Итого по задаче 3</w:t>
            </w:r>
          </w:p>
        </w:tc>
        <w:tc>
          <w:tcPr>
            <w:tcW w:w="1134" w:type="dxa"/>
          </w:tcPr>
          <w:p w:rsidR="00280C30" w:rsidRPr="00280C30" w:rsidRDefault="00280C30" w:rsidP="00A52A45">
            <w:pPr>
              <w:jc w:val="center"/>
              <w:rPr>
                <w:sz w:val="24"/>
                <w:szCs w:val="24"/>
              </w:rPr>
            </w:pPr>
            <w:r w:rsidRPr="00280C30">
              <w:rPr>
                <w:sz w:val="24"/>
                <w:szCs w:val="24"/>
              </w:rPr>
              <w:t>всего</w:t>
            </w:r>
          </w:p>
        </w:tc>
        <w:tc>
          <w:tcPr>
            <w:tcW w:w="1276" w:type="dxa"/>
            <w:tcMar>
              <w:left w:w="0" w:type="dxa"/>
              <w:right w:w="0" w:type="dxa"/>
            </w:tcMar>
          </w:tcPr>
          <w:p w:rsidR="00280C30" w:rsidRPr="00280C30" w:rsidRDefault="00280C30" w:rsidP="00A52A45">
            <w:pPr>
              <w:jc w:val="center"/>
              <w:rPr>
                <w:sz w:val="24"/>
                <w:szCs w:val="24"/>
              </w:rPr>
            </w:pPr>
            <w:r w:rsidRPr="00280C30">
              <w:rPr>
                <w:sz w:val="24"/>
                <w:szCs w:val="24"/>
              </w:rPr>
              <w:t>4407,63</w:t>
            </w:r>
          </w:p>
        </w:tc>
        <w:tc>
          <w:tcPr>
            <w:tcW w:w="1311" w:type="dxa"/>
            <w:tcMar>
              <w:left w:w="0" w:type="dxa"/>
              <w:right w:w="0" w:type="dxa"/>
            </w:tcMar>
          </w:tcPr>
          <w:p w:rsidR="00280C30" w:rsidRPr="00280C30" w:rsidRDefault="00280C30" w:rsidP="00A52A45">
            <w:pPr>
              <w:jc w:val="center"/>
              <w:rPr>
                <w:sz w:val="24"/>
                <w:szCs w:val="24"/>
              </w:rPr>
            </w:pPr>
            <w:r w:rsidRPr="00280C30">
              <w:rPr>
                <w:sz w:val="24"/>
                <w:szCs w:val="24"/>
              </w:rPr>
              <w:t>4407,63</w:t>
            </w:r>
          </w:p>
        </w:tc>
        <w:tc>
          <w:tcPr>
            <w:tcW w:w="992" w:type="dxa"/>
            <w:tcMar>
              <w:left w:w="0" w:type="dxa"/>
              <w:right w:w="0" w:type="dxa"/>
            </w:tcMar>
          </w:tcPr>
          <w:p w:rsidR="00280C30" w:rsidRPr="00280C30" w:rsidRDefault="00280C30" w:rsidP="00A52A45">
            <w:pPr>
              <w:jc w:val="center"/>
              <w:rPr>
                <w:sz w:val="24"/>
                <w:szCs w:val="24"/>
              </w:rPr>
            </w:pPr>
          </w:p>
        </w:tc>
        <w:tc>
          <w:tcPr>
            <w:tcW w:w="993" w:type="dxa"/>
            <w:tcMar>
              <w:left w:w="0" w:type="dxa"/>
              <w:right w:w="0" w:type="dxa"/>
            </w:tcMar>
          </w:tcPr>
          <w:p w:rsidR="00280C30" w:rsidRPr="00280C30" w:rsidRDefault="00280C30" w:rsidP="00A52A45">
            <w:pPr>
              <w:jc w:val="center"/>
              <w:rPr>
                <w:sz w:val="24"/>
                <w:szCs w:val="24"/>
              </w:rPr>
            </w:pPr>
          </w:p>
        </w:tc>
        <w:tc>
          <w:tcPr>
            <w:tcW w:w="992" w:type="dxa"/>
            <w:tcMar>
              <w:left w:w="0" w:type="dxa"/>
              <w:right w:w="0" w:type="dxa"/>
            </w:tcMar>
          </w:tcPr>
          <w:p w:rsidR="00280C30" w:rsidRPr="00280C30" w:rsidRDefault="00280C30" w:rsidP="00A52A45">
            <w:pPr>
              <w:jc w:val="center"/>
              <w:rPr>
                <w:sz w:val="24"/>
                <w:szCs w:val="24"/>
              </w:rPr>
            </w:pPr>
          </w:p>
        </w:tc>
        <w:tc>
          <w:tcPr>
            <w:tcW w:w="992" w:type="dxa"/>
            <w:tcMar>
              <w:left w:w="0" w:type="dxa"/>
              <w:right w:w="0" w:type="dxa"/>
            </w:tcMar>
          </w:tcPr>
          <w:p w:rsidR="00280C30" w:rsidRPr="00280C30" w:rsidRDefault="00280C30" w:rsidP="00A52A45">
            <w:pPr>
              <w:jc w:val="center"/>
              <w:rPr>
                <w:sz w:val="24"/>
                <w:szCs w:val="24"/>
              </w:rPr>
            </w:pPr>
          </w:p>
        </w:tc>
        <w:tc>
          <w:tcPr>
            <w:tcW w:w="841" w:type="dxa"/>
            <w:tcMar>
              <w:left w:w="0" w:type="dxa"/>
              <w:right w:w="0" w:type="dxa"/>
            </w:tcMar>
          </w:tcPr>
          <w:p w:rsidR="00280C30" w:rsidRPr="00280C30" w:rsidRDefault="00280C30" w:rsidP="00A52A45">
            <w:pPr>
              <w:jc w:val="center"/>
              <w:rPr>
                <w:sz w:val="24"/>
                <w:szCs w:val="24"/>
              </w:rPr>
            </w:pPr>
          </w:p>
        </w:tc>
        <w:tc>
          <w:tcPr>
            <w:tcW w:w="665" w:type="dxa"/>
            <w:tcMar>
              <w:left w:w="0" w:type="dxa"/>
              <w:right w:w="0" w:type="dxa"/>
            </w:tcMar>
          </w:tcPr>
          <w:p w:rsidR="00280C30" w:rsidRPr="00280C30" w:rsidRDefault="00280C30" w:rsidP="00A52A45">
            <w:pPr>
              <w:jc w:val="center"/>
              <w:rPr>
                <w:sz w:val="24"/>
                <w:szCs w:val="24"/>
              </w:rPr>
            </w:pPr>
          </w:p>
        </w:tc>
      </w:tr>
      <w:tr w:rsidR="00280C30" w:rsidRPr="00280C30" w:rsidTr="00280C30">
        <w:trPr>
          <w:trHeight w:val="181"/>
          <w:jc w:val="center"/>
        </w:trPr>
        <w:tc>
          <w:tcPr>
            <w:tcW w:w="5915" w:type="dxa"/>
            <w:gridSpan w:val="3"/>
            <w:vMerge/>
          </w:tcPr>
          <w:p w:rsidR="00280C30" w:rsidRPr="00280C30" w:rsidRDefault="00280C30" w:rsidP="00A52A45">
            <w:pPr>
              <w:rPr>
                <w:sz w:val="24"/>
                <w:szCs w:val="24"/>
              </w:rPr>
            </w:pPr>
          </w:p>
        </w:tc>
        <w:tc>
          <w:tcPr>
            <w:tcW w:w="1134" w:type="dxa"/>
          </w:tcPr>
          <w:p w:rsidR="00280C30" w:rsidRPr="00280C30" w:rsidRDefault="00280C30" w:rsidP="00A52A45">
            <w:pPr>
              <w:jc w:val="center"/>
              <w:rPr>
                <w:sz w:val="24"/>
                <w:szCs w:val="24"/>
              </w:rPr>
            </w:pPr>
            <w:r w:rsidRPr="00280C30">
              <w:rPr>
                <w:sz w:val="24"/>
                <w:szCs w:val="24"/>
              </w:rPr>
              <w:t>бюджет района</w:t>
            </w:r>
          </w:p>
        </w:tc>
        <w:tc>
          <w:tcPr>
            <w:tcW w:w="1276" w:type="dxa"/>
            <w:tcMar>
              <w:left w:w="0" w:type="dxa"/>
              <w:right w:w="0" w:type="dxa"/>
            </w:tcMar>
          </w:tcPr>
          <w:p w:rsidR="00280C30" w:rsidRPr="00280C30" w:rsidRDefault="00280C30" w:rsidP="00A52A45">
            <w:pPr>
              <w:jc w:val="center"/>
              <w:rPr>
                <w:sz w:val="24"/>
                <w:szCs w:val="24"/>
              </w:rPr>
            </w:pPr>
            <w:r w:rsidRPr="00280C30">
              <w:rPr>
                <w:sz w:val="24"/>
                <w:szCs w:val="24"/>
              </w:rPr>
              <w:t>4407,63</w:t>
            </w:r>
          </w:p>
        </w:tc>
        <w:tc>
          <w:tcPr>
            <w:tcW w:w="1311" w:type="dxa"/>
            <w:tcMar>
              <w:left w:w="0" w:type="dxa"/>
              <w:right w:w="0" w:type="dxa"/>
            </w:tcMar>
          </w:tcPr>
          <w:p w:rsidR="00280C30" w:rsidRPr="00280C30" w:rsidRDefault="00280C30" w:rsidP="00A52A45">
            <w:pPr>
              <w:jc w:val="center"/>
              <w:rPr>
                <w:sz w:val="24"/>
                <w:szCs w:val="24"/>
              </w:rPr>
            </w:pPr>
            <w:r w:rsidRPr="00280C30">
              <w:rPr>
                <w:sz w:val="24"/>
                <w:szCs w:val="24"/>
              </w:rPr>
              <w:t>4407,63</w:t>
            </w:r>
          </w:p>
        </w:tc>
        <w:tc>
          <w:tcPr>
            <w:tcW w:w="992" w:type="dxa"/>
            <w:tcMar>
              <w:left w:w="0" w:type="dxa"/>
              <w:right w:w="0" w:type="dxa"/>
            </w:tcMar>
          </w:tcPr>
          <w:p w:rsidR="00280C30" w:rsidRPr="00280C30" w:rsidRDefault="00280C30" w:rsidP="00A52A45">
            <w:pPr>
              <w:jc w:val="center"/>
              <w:rPr>
                <w:sz w:val="24"/>
                <w:szCs w:val="24"/>
              </w:rPr>
            </w:pPr>
          </w:p>
        </w:tc>
        <w:tc>
          <w:tcPr>
            <w:tcW w:w="993" w:type="dxa"/>
            <w:tcMar>
              <w:left w:w="0" w:type="dxa"/>
              <w:right w:w="0" w:type="dxa"/>
            </w:tcMar>
          </w:tcPr>
          <w:p w:rsidR="00280C30" w:rsidRPr="00280C30" w:rsidRDefault="00280C30" w:rsidP="00A52A45">
            <w:pPr>
              <w:jc w:val="center"/>
              <w:rPr>
                <w:sz w:val="24"/>
                <w:szCs w:val="24"/>
              </w:rPr>
            </w:pPr>
          </w:p>
        </w:tc>
        <w:tc>
          <w:tcPr>
            <w:tcW w:w="992" w:type="dxa"/>
            <w:tcMar>
              <w:left w:w="0" w:type="dxa"/>
              <w:right w:w="0" w:type="dxa"/>
            </w:tcMar>
          </w:tcPr>
          <w:p w:rsidR="00280C30" w:rsidRPr="00280C30" w:rsidRDefault="00280C30" w:rsidP="00A52A45">
            <w:pPr>
              <w:jc w:val="center"/>
              <w:rPr>
                <w:sz w:val="24"/>
                <w:szCs w:val="24"/>
              </w:rPr>
            </w:pPr>
          </w:p>
        </w:tc>
        <w:tc>
          <w:tcPr>
            <w:tcW w:w="992" w:type="dxa"/>
            <w:tcMar>
              <w:left w:w="0" w:type="dxa"/>
              <w:right w:w="0" w:type="dxa"/>
            </w:tcMar>
          </w:tcPr>
          <w:p w:rsidR="00280C30" w:rsidRPr="00280C30" w:rsidRDefault="00280C30" w:rsidP="00A52A45">
            <w:pPr>
              <w:jc w:val="center"/>
              <w:rPr>
                <w:sz w:val="24"/>
                <w:szCs w:val="24"/>
              </w:rPr>
            </w:pPr>
          </w:p>
        </w:tc>
        <w:tc>
          <w:tcPr>
            <w:tcW w:w="841" w:type="dxa"/>
            <w:tcMar>
              <w:left w:w="0" w:type="dxa"/>
              <w:right w:w="0" w:type="dxa"/>
            </w:tcMar>
          </w:tcPr>
          <w:p w:rsidR="00280C30" w:rsidRPr="00280C30" w:rsidRDefault="00280C30" w:rsidP="00A52A45">
            <w:pPr>
              <w:jc w:val="center"/>
              <w:rPr>
                <w:sz w:val="24"/>
                <w:szCs w:val="24"/>
              </w:rPr>
            </w:pPr>
          </w:p>
        </w:tc>
        <w:tc>
          <w:tcPr>
            <w:tcW w:w="665" w:type="dxa"/>
            <w:tcMar>
              <w:left w:w="0" w:type="dxa"/>
              <w:right w:w="0" w:type="dxa"/>
            </w:tcMar>
          </w:tcPr>
          <w:p w:rsidR="00280C30" w:rsidRPr="00280C30" w:rsidRDefault="00280C30" w:rsidP="00A52A45">
            <w:pPr>
              <w:jc w:val="center"/>
              <w:rPr>
                <w:sz w:val="24"/>
                <w:szCs w:val="24"/>
              </w:rPr>
            </w:pPr>
          </w:p>
        </w:tc>
      </w:tr>
      <w:tr w:rsidR="00A52A45" w:rsidRPr="00280C30" w:rsidTr="00280C30">
        <w:trPr>
          <w:trHeight w:val="329"/>
          <w:jc w:val="center"/>
        </w:trPr>
        <w:tc>
          <w:tcPr>
            <w:tcW w:w="15111" w:type="dxa"/>
            <w:gridSpan w:val="12"/>
            <w:tcMar>
              <w:left w:w="0" w:type="dxa"/>
              <w:right w:w="0" w:type="dxa"/>
            </w:tcMar>
          </w:tcPr>
          <w:p w:rsidR="00A52A45" w:rsidRPr="00280C30" w:rsidRDefault="00A52A45" w:rsidP="00280C30">
            <w:pPr>
              <w:jc w:val="center"/>
              <w:rPr>
                <w:b/>
                <w:sz w:val="24"/>
                <w:szCs w:val="24"/>
              </w:rPr>
            </w:pPr>
            <w:r w:rsidRPr="00280C30">
              <w:rPr>
                <w:b/>
                <w:sz w:val="24"/>
                <w:szCs w:val="24"/>
              </w:rPr>
              <w:t>Задача 4. Организация и проведение экологического мониторинга за состоянием окружающей среды на территории района</w:t>
            </w:r>
          </w:p>
        </w:tc>
      </w:tr>
      <w:tr w:rsidR="00A52A45" w:rsidRPr="00280C30" w:rsidTr="00280C30">
        <w:trPr>
          <w:trHeight w:val="1495"/>
          <w:jc w:val="center"/>
        </w:trPr>
        <w:tc>
          <w:tcPr>
            <w:tcW w:w="960" w:type="dxa"/>
          </w:tcPr>
          <w:p w:rsidR="00A52A45" w:rsidRPr="00280C30" w:rsidRDefault="00A52A45" w:rsidP="00A52A45">
            <w:pPr>
              <w:jc w:val="center"/>
              <w:rPr>
                <w:sz w:val="24"/>
                <w:szCs w:val="24"/>
              </w:rPr>
            </w:pPr>
            <w:r w:rsidRPr="00280C30">
              <w:rPr>
                <w:sz w:val="24"/>
                <w:szCs w:val="24"/>
              </w:rPr>
              <w:t>4.1.</w:t>
            </w:r>
          </w:p>
        </w:tc>
        <w:tc>
          <w:tcPr>
            <w:tcW w:w="2742" w:type="dxa"/>
          </w:tcPr>
          <w:p w:rsidR="00A52A45" w:rsidRPr="00280C30" w:rsidRDefault="00A52A45" w:rsidP="00A52A45">
            <w:pPr>
              <w:jc w:val="both"/>
              <w:rPr>
                <w:sz w:val="24"/>
                <w:szCs w:val="24"/>
              </w:rPr>
            </w:pPr>
            <w:r w:rsidRPr="00280C30">
              <w:rPr>
                <w:sz w:val="24"/>
                <w:szCs w:val="24"/>
              </w:rPr>
              <w:t>Сбор, анализ и обрабо</w:t>
            </w:r>
            <w:r w:rsidRPr="00280C30">
              <w:rPr>
                <w:sz w:val="24"/>
                <w:szCs w:val="24"/>
              </w:rPr>
              <w:t>т</w:t>
            </w:r>
            <w:r w:rsidRPr="00280C30">
              <w:rPr>
                <w:sz w:val="24"/>
                <w:szCs w:val="24"/>
              </w:rPr>
              <w:t>ка данных о состоянии окружающей среды</w:t>
            </w:r>
          </w:p>
        </w:tc>
        <w:tc>
          <w:tcPr>
            <w:tcW w:w="2213" w:type="dxa"/>
          </w:tcPr>
          <w:p w:rsidR="00A52A45" w:rsidRPr="00280C30" w:rsidRDefault="00A52A45" w:rsidP="00A52A45">
            <w:pPr>
              <w:jc w:val="both"/>
              <w:rPr>
                <w:sz w:val="24"/>
                <w:szCs w:val="24"/>
              </w:rPr>
            </w:pPr>
            <w:r w:rsidRPr="00280C30">
              <w:rPr>
                <w:sz w:val="24"/>
                <w:szCs w:val="24"/>
              </w:rPr>
              <w:t>управление экол</w:t>
            </w:r>
            <w:r w:rsidRPr="00280C30">
              <w:rPr>
                <w:sz w:val="24"/>
                <w:szCs w:val="24"/>
              </w:rPr>
              <w:t>о</w:t>
            </w:r>
            <w:r w:rsidRPr="00280C30">
              <w:rPr>
                <w:sz w:val="24"/>
                <w:szCs w:val="24"/>
              </w:rPr>
              <w:t>гии и природ</w:t>
            </w:r>
            <w:r w:rsidRPr="00280C30">
              <w:rPr>
                <w:sz w:val="24"/>
                <w:szCs w:val="24"/>
              </w:rPr>
              <w:t>о</w:t>
            </w:r>
            <w:r w:rsidRPr="00280C30">
              <w:rPr>
                <w:sz w:val="24"/>
                <w:szCs w:val="24"/>
              </w:rPr>
              <w:t>пользования адм</w:t>
            </w:r>
            <w:r w:rsidRPr="00280C30">
              <w:rPr>
                <w:sz w:val="24"/>
                <w:szCs w:val="24"/>
              </w:rPr>
              <w:t>и</w:t>
            </w:r>
            <w:r w:rsidRPr="00280C30">
              <w:rPr>
                <w:sz w:val="24"/>
                <w:szCs w:val="24"/>
              </w:rPr>
              <w:t>нистрации района</w:t>
            </w:r>
          </w:p>
        </w:tc>
        <w:tc>
          <w:tcPr>
            <w:tcW w:w="9196" w:type="dxa"/>
            <w:gridSpan w:val="9"/>
            <w:tcMar>
              <w:left w:w="0" w:type="dxa"/>
              <w:right w:w="0" w:type="dxa"/>
            </w:tcMar>
          </w:tcPr>
          <w:p w:rsidR="00A52A45" w:rsidRPr="00280C30" w:rsidRDefault="00A52A45" w:rsidP="00280C30">
            <w:pPr>
              <w:jc w:val="both"/>
              <w:rPr>
                <w:sz w:val="24"/>
                <w:szCs w:val="24"/>
              </w:rPr>
            </w:pPr>
            <w:r w:rsidRPr="00280C30">
              <w:rPr>
                <w:sz w:val="24"/>
                <w:szCs w:val="24"/>
              </w:rPr>
              <w:t>за счет финансирования основной деятельности исполнителя</w:t>
            </w:r>
          </w:p>
        </w:tc>
      </w:tr>
      <w:tr w:rsidR="00A52A45" w:rsidRPr="00280C30" w:rsidTr="00280C30">
        <w:trPr>
          <w:trHeight w:val="1403"/>
          <w:jc w:val="center"/>
        </w:trPr>
        <w:tc>
          <w:tcPr>
            <w:tcW w:w="960" w:type="dxa"/>
          </w:tcPr>
          <w:p w:rsidR="00A52A45" w:rsidRPr="00280C30" w:rsidRDefault="00A52A45" w:rsidP="00A52A45">
            <w:pPr>
              <w:jc w:val="center"/>
              <w:rPr>
                <w:sz w:val="24"/>
                <w:szCs w:val="24"/>
              </w:rPr>
            </w:pPr>
            <w:r w:rsidRPr="00280C30">
              <w:rPr>
                <w:sz w:val="24"/>
                <w:szCs w:val="24"/>
              </w:rPr>
              <w:lastRenderedPageBreak/>
              <w:t>4.2.</w:t>
            </w:r>
          </w:p>
        </w:tc>
        <w:tc>
          <w:tcPr>
            <w:tcW w:w="2742" w:type="dxa"/>
          </w:tcPr>
          <w:p w:rsidR="00A52A45" w:rsidRPr="00280C30" w:rsidRDefault="00A52A45" w:rsidP="00A52A45">
            <w:pPr>
              <w:jc w:val="both"/>
              <w:rPr>
                <w:sz w:val="24"/>
                <w:szCs w:val="24"/>
              </w:rPr>
            </w:pPr>
            <w:r w:rsidRPr="00280C30">
              <w:rPr>
                <w:sz w:val="24"/>
                <w:szCs w:val="24"/>
              </w:rPr>
              <w:t>Организация учета         и мониторинга обращ</w:t>
            </w:r>
            <w:r w:rsidRPr="00280C30">
              <w:rPr>
                <w:sz w:val="24"/>
                <w:szCs w:val="24"/>
              </w:rPr>
              <w:t>е</w:t>
            </w:r>
            <w:r w:rsidRPr="00280C30">
              <w:rPr>
                <w:sz w:val="24"/>
                <w:szCs w:val="24"/>
              </w:rPr>
              <w:t>ния с отходами на те</w:t>
            </w:r>
            <w:r w:rsidRPr="00280C30">
              <w:rPr>
                <w:sz w:val="24"/>
                <w:szCs w:val="24"/>
              </w:rPr>
              <w:t>р</w:t>
            </w:r>
            <w:r w:rsidRPr="00280C30">
              <w:rPr>
                <w:sz w:val="24"/>
                <w:szCs w:val="24"/>
              </w:rPr>
              <w:t>ритории района</w:t>
            </w:r>
          </w:p>
        </w:tc>
        <w:tc>
          <w:tcPr>
            <w:tcW w:w="2213" w:type="dxa"/>
          </w:tcPr>
          <w:p w:rsidR="00A52A45" w:rsidRPr="00280C30" w:rsidRDefault="00A52A45" w:rsidP="00A52A45">
            <w:pPr>
              <w:jc w:val="both"/>
              <w:rPr>
                <w:sz w:val="24"/>
                <w:szCs w:val="24"/>
              </w:rPr>
            </w:pPr>
            <w:r w:rsidRPr="00280C30">
              <w:rPr>
                <w:sz w:val="24"/>
                <w:szCs w:val="24"/>
              </w:rPr>
              <w:t>управление экол</w:t>
            </w:r>
            <w:r w:rsidRPr="00280C30">
              <w:rPr>
                <w:sz w:val="24"/>
                <w:szCs w:val="24"/>
              </w:rPr>
              <w:t>о</w:t>
            </w:r>
            <w:r w:rsidRPr="00280C30">
              <w:rPr>
                <w:sz w:val="24"/>
                <w:szCs w:val="24"/>
              </w:rPr>
              <w:t>гии и природ</w:t>
            </w:r>
            <w:r w:rsidRPr="00280C30">
              <w:rPr>
                <w:sz w:val="24"/>
                <w:szCs w:val="24"/>
              </w:rPr>
              <w:t>о</w:t>
            </w:r>
            <w:r w:rsidRPr="00280C30">
              <w:rPr>
                <w:sz w:val="24"/>
                <w:szCs w:val="24"/>
              </w:rPr>
              <w:t>пользования адм</w:t>
            </w:r>
            <w:r w:rsidRPr="00280C30">
              <w:rPr>
                <w:sz w:val="24"/>
                <w:szCs w:val="24"/>
              </w:rPr>
              <w:t>и</w:t>
            </w:r>
            <w:r w:rsidRPr="00280C30">
              <w:rPr>
                <w:sz w:val="24"/>
                <w:szCs w:val="24"/>
              </w:rPr>
              <w:t>нистрации района</w:t>
            </w:r>
          </w:p>
        </w:tc>
        <w:tc>
          <w:tcPr>
            <w:tcW w:w="9196" w:type="dxa"/>
            <w:gridSpan w:val="9"/>
            <w:tcMar>
              <w:left w:w="0" w:type="dxa"/>
              <w:right w:w="0" w:type="dxa"/>
            </w:tcMar>
          </w:tcPr>
          <w:p w:rsidR="00A52A45" w:rsidRPr="00280C30" w:rsidRDefault="00A52A45" w:rsidP="00280C30">
            <w:pPr>
              <w:jc w:val="both"/>
              <w:rPr>
                <w:sz w:val="24"/>
                <w:szCs w:val="24"/>
              </w:rPr>
            </w:pPr>
            <w:r w:rsidRPr="00280C30">
              <w:rPr>
                <w:sz w:val="24"/>
                <w:szCs w:val="24"/>
              </w:rPr>
              <w:t>за счет финансирования основной деятельности исполнителя</w:t>
            </w:r>
          </w:p>
        </w:tc>
      </w:tr>
      <w:tr w:rsidR="00A52A45" w:rsidRPr="00280C30" w:rsidTr="00280C30">
        <w:trPr>
          <w:trHeight w:val="1401"/>
          <w:jc w:val="center"/>
        </w:trPr>
        <w:tc>
          <w:tcPr>
            <w:tcW w:w="960" w:type="dxa"/>
          </w:tcPr>
          <w:p w:rsidR="00A52A45" w:rsidRPr="00280C30" w:rsidRDefault="00A52A45" w:rsidP="00A52A45">
            <w:pPr>
              <w:jc w:val="center"/>
              <w:rPr>
                <w:sz w:val="24"/>
                <w:szCs w:val="24"/>
              </w:rPr>
            </w:pPr>
            <w:r w:rsidRPr="00280C30">
              <w:rPr>
                <w:sz w:val="24"/>
                <w:szCs w:val="24"/>
              </w:rPr>
              <w:t>4.3.</w:t>
            </w:r>
          </w:p>
        </w:tc>
        <w:tc>
          <w:tcPr>
            <w:tcW w:w="2742" w:type="dxa"/>
          </w:tcPr>
          <w:p w:rsidR="00A52A45" w:rsidRPr="00280C30" w:rsidRDefault="00A52A45" w:rsidP="00A52A45">
            <w:pPr>
              <w:jc w:val="both"/>
              <w:rPr>
                <w:sz w:val="24"/>
                <w:szCs w:val="24"/>
              </w:rPr>
            </w:pPr>
            <w:r w:rsidRPr="00280C30">
              <w:rPr>
                <w:sz w:val="24"/>
                <w:szCs w:val="24"/>
              </w:rPr>
              <w:t>Инвентаризация н</w:t>
            </w:r>
            <w:r w:rsidRPr="00280C30">
              <w:rPr>
                <w:sz w:val="24"/>
                <w:szCs w:val="24"/>
              </w:rPr>
              <w:t>е</w:t>
            </w:r>
            <w:r w:rsidRPr="00280C30">
              <w:rPr>
                <w:sz w:val="24"/>
                <w:szCs w:val="24"/>
              </w:rPr>
              <w:t>санкционированных свалок в населенных пунктах района</w:t>
            </w:r>
          </w:p>
        </w:tc>
        <w:tc>
          <w:tcPr>
            <w:tcW w:w="2213" w:type="dxa"/>
          </w:tcPr>
          <w:p w:rsidR="00A52A45" w:rsidRPr="00280C30" w:rsidRDefault="00A52A45" w:rsidP="00A52A45">
            <w:pPr>
              <w:jc w:val="both"/>
              <w:rPr>
                <w:sz w:val="24"/>
                <w:szCs w:val="24"/>
              </w:rPr>
            </w:pPr>
            <w:r w:rsidRPr="00280C30">
              <w:rPr>
                <w:sz w:val="24"/>
                <w:szCs w:val="24"/>
              </w:rPr>
              <w:t>управление экол</w:t>
            </w:r>
            <w:r w:rsidRPr="00280C30">
              <w:rPr>
                <w:sz w:val="24"/>
                <w:szCs w:val="24"/>
              </w:rPr>
              <w:t>о</w:t>
            </w:r>
            <w:r w:rsidRPr="00280C30">
              <w:rPr>
                <w:sz w:val="24"/>
                <w:szCs w:val="24"/>
              </w:rPr>
              <w:t>гии и природ</w:t>
            </w:r>
            <w:r w:rsidRPr="00280C30">
              <w:rPr>
                <w:sz w:val="24"/>
                <w:szCs w:val="24"/>
              </w:rPr>
              <w:t>о</w:t>
            </w:r>
            <w:r w:rsidRPr="00280C30">
              <w:rPr>
                <w:sz w:val="24"/>
                <w:szCs w:val="24"/>
              </w:rPr>
              <w:t>пользования адм</w:t>
            </w:r>
            <w:r w:rsidRPr="00280C30">
              <w:rPr>
                <w:sz w:val="24"/>
                <w:szCs w:val="24"/>
              </w:rPr>
              <w:t>и</w:t>
            </w:r>
            <w:r w:rsidRPr="00280C30">
              <w:rPr>
                <w:sz w:val="24"/>
                <w:szCs w:val="24"/>
              </w:rPr>
              <w:t>нистрации района</w:t>
            </w:r>
          </w:p>
        </w:tc>
        <w:tc>
          <w:tcPr>
            <w:tcW w:w="9196" w:type="dxa"/>
            <w:gridSpan w:val="9"/>
            <w:tcMar>
              <w:left w:w="0" w:type="dxa"/>
              <w:right w:w="0" w:type="dxa"/>
            </w:tcMar>
          </w:tcPr>
          <w:p w:rsidR="00A52A45" w:rsidRPr="00280C30" w:rsidRDefault="00A52A45" w:rsidP="00280C30">
            <w:pPr>
              <w:jc w:val="both"/>
              <w:rPr>
                <w:sz w:val="24"/>
                <w:szCs w:val="24"/>
              </w:rPr>
            </w:pPr>
            <w:r w:rsidRPr="00280C30">
              <w:rPr>
                <w:sz w:val="24"/>
                <w:szCs w:val="24"/>
              </w:rPr>
              <w:t>за счет финансирования основной деятельности исполнителя</w:t>
            </w:r>
          </w:p>
        </w:tc>
      </w:tr>
      <w:tr w:rsidR="00A52A45" w:rsidRPr="00280C30" w:rsidTr="00280C30">
        <w:trPr>
          <w:trHeight w:val="1832"/>
          <w:jc w:val="center"/>
        </w:trPr>
        <w:tc>
          <w:tcPr>
            <w:tcW w:w="960" w:type="dxa"/>
          </w:tcPr>
          <w:p w:rsidR="00A52A45" w:rsidRPr="00280C30" w:rsidRDefault="00A52A45" w:rsidP="00A52A45">
            <w:pPr>
              <w:jc w:val="center"/>
              <w:rPr>
                <w:sz w:val="24"/>
                <w:szCs w:val="24"/>
              </w:rPr>
            </w:pPr>
            <w:r w:rsidRPr="00280C30">
              <w:rPr>
                <w:sz w:val="24"/>
                <w:szCs w:val="24"/>
              </w:rPr>
              <w:t>4.4.</w:t>
            </w:r>
          </w:p>
        </w:tc>
        <w:tc>
          <w:tcPr>
            <w:tcW w:w="2742" w:type="dxa"/>
          </w:tcPr>
          <w:p w:rsidR="00A52A45" w:rsidRPr="00280C30" w:rsidRDefault="00A52A45" w:rsidP="00A52A45">
            <w:pPr>
              <w:jc w:val="both"/>
              <w:rPr>
                <w:sz w:val="24"/>
                <w:szCs w:val="24"/>
              </w:rPr>
            </w:pPr>
            <w:r w:rsidRPr="00280C30">
              <w:rPr>
                <w:sz w:val="24"/>
                <w:szCs w:val="24"/>
              </w:rPr>
              <w:t>Ведение базы данных по техногенной нагру</w:t>
            </w:r>
            <w:r w:rsidRPr="00280C30">
              <w:rPr>
                <w:sz w:val="24"/>
                <w:szCs w:val="24"/>
              </w:rPr>
              <w:t>з</w:t>
            </w:r>
            <w:r w:rsidRPr="00280C30">
              <w:rPr>
                <w:sz w:val="24"/>
                <w:szCs w:val="24"/>
              </w:rPr>
              <w:t>ке и рациональному   использованию приро</w:t>
            </w:r>
            <w:r w:rsidRPr="00280C30">
              <w:rPr>
                <w:sz w:val="24"/>
                <w:szCs w:val="24"/>
              </w:rPr>
              <w:t>д</w:t>
            </w:r>
            <w:r w:rsidRPr="00280C30">
              <w:rPr>
                <w:sz w:val="24"/>
                <w:szCs w:val="24"/>
              </w:rPr>
              <w:t>ных ресурсов недр</w:t>
            </w:r>
            <w:r w:rsidRPr="00280C30">
              <w:rPr>
                <w:sz w:val="24"/>
                <w:szCs w:val="24"/>
              </w:rPr>
              <w:t>о</w:t>
            </w:r>
            <w:r w:rsidRPr="00280C30">
              <w:rPr>
                <w:sz w:val="24"/>
                <w:szCs w:val="24"/>
              </w:rPr>
              <w:t>пользователями</w:t>
            </w:r>
          </w:p>
        </w:tc>
        <w:tc>
          <w:tcPr>
            <w:tcW w:w="2213" w:type="dxa"/>
          </w:tcPr>
          <w:p w:rsidR="00A52A45" w:rsidRPr="00280C30" w:rsidRDefault="00A52A45" w:rsidP="00A52A45">
            <w:pPr>
              <w:jc w:val="both"/>
              <w:rPr>
                <w:sz w:val="24"/>
                <w:szCs w:val="24"/>
              </w:rPr>
            </w:pPr>
            <w:r w:rsidRPr="00280C30">
              <w:rPr>
                <w:sz w:val="24"/>
                <w:szCs w:val="24"/>
              </w:rPr>
              <w:t>управление экол</w:t>
            </w:r>
            <w:r w:rsidRPr="00280C30">
              <w:rPr>
                <w:sz w:val="24"/>
                <w:szCs w:val="24"/>
              </w:rPr>
              <w:t>о</w:t>
            </w:r>
            <w:r w:rsidRPr="00280C30">
              <w:rPr>
                <w:sz w:val="24"/>
                <w:szCs w:val="24"/>
              </w:rPr>
              <w:t>гии и природ</w:t>
            </w:r>
            <w:r w:rsidRPr="00280C30">
              <w:rPr>
                <w:sz w:val="24"/>
                <w:szCs w:val="24"/>
              </w:rPr>
              <w:t>о</w:t>
            </w:r>
            <w:r w:rsidRPr="00280C30">
              <w:rPr>
                <w:sz w:val="24"/>
                <w:szCs w:val="24"/>
              </w:rPr>
              <w:t>пользования адм</w:t>
            </w:r>
            <w:r w:rsidRPr="00280C30">
              <w:rPr>
                <w:sz w:val="24"/>
                <w:szCs w:val="24"/>
              </w:rPr>
              <w:t>и</w:t>
            </w:r>
            <w:r w:rsidRPr="00280C30">
              <w:rPr>
                <w:sz w:val="24"/>
                <w:szCs w:val="24"/>
              </w:rPr>
              <w:t>нистрации района</w:t>
            </w:r>
          </w:p>
        </w:tc>
        <w:tc>
          <w:tcPr>
            <w:tcW w:w="9196" w:type="dxa"/>
            <w:gridSpan w:val="9"/>
            <w:tcMar>
              <w:left w:w="0" w:type="dxa"/>
              <w:right w:w="0" w:type="dxa"/>
            </w:tcMar>
          </w:tcPr>
          <w:p w:rsidR="00A52A45" w:rsidRPr="00280C30" w:rsidRDefault="00A52A45" w:rsidP="00280C30">
            <w:pPr>
              <w:jc w:val="both"/>
              <w:rPr>
                <w:sz w:val="24"/>
                <w:szCs w:val="24"/>
              </w:rPr>
            </w:pPr>
            <w:r w:rsidRPr="00280C30">
              <w:rPr>
                <w:sz w:val="24"/>
                <w:szCs w:val="24"/>
              </w:rPr>
              <w:t>за счет финансирования основной деятельности исполнителя</w:t>
            </w:r>
          </w:p>
        </w:tc>
      </w:tr>
      <w:tr w:rsidR="00A52A45" w:rsidRPr="00280C30" w:rsidTr="00280C30">
        <w:trPr>
          <w:trHeight w:val="1418"/>
          <w:jc w:val="center"/>
        </w:trPr>
        <w:tc>
          <w:tcPr>
            <w:tcW w:w="960" w:type="dxa"/>
          </w:tcPr>
          <w:p w:rsidR="00A52A45" w:rsidRPr="00280C30" w:rsidRDefault="00A52A45" w:rsidP="00A52A45">
            <w:pPr>
              <w:jc w:val="center"/>
              <w:rPr>
                <w:sz w:val="24"/>
                <w:szCs w:val="24"/>
              </w:rPr>
            </w:pPr>
            <w:r w:rsidRPr="00280C30">
              <w:rPr>
                <w:sz w:val="24"/>
                <w:szCs w:val="24"/>
              </w:rPr>
              <w:t>4.5.</w:t>
            </w:r>
          </w:p>
        </w:tc>
        <w:tc>
          <w:tcPr>
            <w:tcW w:w="2742" w:type="dxa"/>
          </w:tcPr>
          <w:p w:rsidR="00A52A45" w:rsidRPr="00280C30" w:rsidRDefault="00A52A45" w:rsidP="00A52A45">
            <w:pPr>
              <w:jc w:val="both"/>
              <w:rPr>
                <w:sz w:val="24"/>
                <w:szCs w:val="24"/>
              </w:rPr>
            </w:pPr>
            <w:r w:rsidRPr="00280C30">
              <w:rPr>
                <w:sz w:val="24"/>
                <w:szCs w:val="24"/>
              </w:rPr>
              <w:t>Ведение реестра некат</w:t>
            </w:r>
            <w:r w:rsidRPr="00280C30">
              <w:rPr>
                <w:sz w:val="24"/>
                <w:szCs w:val="24"/>
              </w:rPr>
              <w:t>е</w:t>
            </w:r>
            <w:r w:rsidRPr="00280C30">
              <w:rPr>
                <w:sz w:val="24"/>
                <w:szCs w:val="24"/>
              </w:rPr>
              <w:t>горийных отказов тр</w:t>
            </w:r>
            <w:r w:rsidRPr="00280C30">
              <w:rPr>
                <w:sz w:val="24"/>
                <w:szCs w:val="24"/>
              </w:rPr>
              <w:t>у</w:t>
            </w:r>
            <w:r w:rsidRPr="00280C30">
              <w:rPr>
                <w:sz w:val="24"/>
                <w:szCs w:val="24"/>
              </w:rPr>
              <w:t>бопроводов</w:t>
            </w:r>
          </w:p>
        </w:tc>
        <w:tc>
          <w:tcPr>
            <w:tcW w:w="2213" w:type="dxa"/>
          </w:tcPr>
          <w:p w:rsidR="00A52A45" w:rsidRPr="00280C30" w:rsidRDefault="00A52A45" w:rsidP="00A52A45">
            <w:pPr>
              <w:jc w:val="both"/>
              <w:rPr>
                <w:sz w:val="24"/>
                <w:szCs w:val="24"/>
              </w:rPr>
            </w:pPr>
            <w:r w:rsidRPr="00280C30">
              <w:rPr>
                <w:sz w:val="24"/>
                <w:szCs w:val="24"/>
              </w:rPr>
              <w:t>управление экол</w:t>
            </w:r>
            <w:r w:rsidRPr="00280C30">
              <w:rPr>
                <w:sz w:val="24"/>
                <w:szCs w:val="24"/>
              </w:rPr>
              <w:t>о</w:t>
            </w:r>
            <w:r w:rsidRPr="00280C30">
              <w:rPr>
                <w:sz w:val="24"/>
                <w:szCs w:val="24"/>
              </w:rPr>
              <w:t>гии и природ</w:t>
            </w:r>
            <w:r w:rsidRPr="00280C30">
              <w:rPr>
                <w:sz w:val="24"/>
                <w:szCs w:val="24"/>
              </w:rPr>
              <w:t>о</w:t>
            </w:r>
            <w:r w:rsidRPr="00280C30">
              <w:rPr>
                <w:sz w:val="24"/>
                <w:szCs w:val="24"/>
              </w:rPr>
              <w:t>пользования адм</w:t>
            </w:r>
            <w:r w:rsidRPr="00280C30">
              <w:rPr>
                <w:sz w:val="24"/>
                <w:szCs w:val="24"/>
              </w:rPr>
              <w:t>и</w:t>
            </w:r>
            <w:r w:rsidRPr="00280C30">
              <w:rPr>
                <w:sz w:val="24"/>
                <w:szCs w:val="24"/>
              </w:rPr>
              <w:t>нистрации района</w:t>
            </w:r>
          </w:p>
        </w:tc>
        <w:tc>
          <w:tcPr>
            <w:tcW w:w="9196" w:type="dxa"/>
            <w:gridSpan w:val="9"/>
            <w:tcMar>
              <w:left w:w="0" w:type="dxa"/>
              <w:right w:w="0" w:type="dxa"/>
            </w:tcMar>
          </w:tcPr>
          <w:p w:rsidR="00A52A45" w:rsidRPr="00280C30" w:rsidRDefault="00A52A45" w:rsidP="00280C30">
            <w:pPr>
              <w:jc w:val="both"/>
              <w:rPr>
                <w:sz w:val="24"/>
                <w:szCs w:val="24"/>
              </w:rPr>
            </w:pPr>
            <w:r w:rsidRPr="00280C30">
              <w:rPr>
                <w:sz w:val="24"/>
                <w:szCs w:val="24"/>
              </w:rPr>
              <w:t>за счет финансирования основной деятельности исполнителя</w:t>
            </w:r>
          </w:p>
        </w:tc>
      </w:tr>
      <w:tr w:rsidR="00280C30" w:rsidRPr="00280C30" w:rsidTr="00280C30">
        <w:trPr>
          <w:trHeight w:val="339"/>
          <w:jc w:val="center"/>
        </w:trPr>
        <w:tc>
          <w:tcPr>
            <w:tcW w:w="5915" w:type="dxa"/>
            <w:gridSpan w:val="3"/>
            <w:vMerge w:val="restart"/>
          </w:tcPr>
          <w:p w:rsidR="00280C30" w:rsidRPr="00280C30" w:rsidRDefault="00280C30" w:rsidP="00280C30">
            <w:pPr>
              <w:jc w:val="both"/>
              <w:rPr>
                <w:sz w:val="24"/>
                <w:szCs w:val="24"/>
              </w:rPr>
            </w:pPr>
            <w:r w:rsidRPr="00280C30">
              <w:rPr>
                <w:sz w:val="24"/>
                <w:szCs w:val="24"/>
              </w:rPr>
              <w:t>Итого по задаче 4</w:t>
            </w:r>
          </w:p>
        </w:tc>
        <w:tc>
          <w:tcPr>
            <w:tcW w:w="1134" w:type="dxa"/>
          </w:tcPr>
          <w:p w:rsidR="00280C30" w:rsidRPr="00280C30" w:rsidRDefault="00280C30" w:rsidP="00280C30">
            <w:pPr>
              <w:jc w:val="both"/>
              <w:rPr>
                <w:sz w:val="24"/>
                <w:szCs w:val="24"/>
              </w:rPr>
            </w:pPr>
            <w:r w:rsidRPr="00280C30">
              <w:rPr>
                <w:sz w:val="24"/>
                <w:szCs w:val="24"/>
              </w:rPr>
              <w:t>всего</w:t>
            </w:r>
          </w:p>
        </w:tc>
        <w:tc>
          <w:tcPr>
            <w:tcW w:w="8062" w:type="dxa"/>
            <w:gridSpan w:val="8"/>
            <w:tcMar>
              <w:left w:w="0" w:type="dxa"/>
              <w:right w:w="0" w:type="dxa"/>
            </w:tcMar>
          </w:tcPr>
          <w:p w:rsidR="00280C30" w:rsidRPr="00280C30" w:rsidRDefault="00280C30" w:rsidP="00280C30">
            <w:pPr>
              <w:jc w:val="both"/>
              <w:rPr>
                <w:sz w:val="24"/>
                <w:szCs w:val="24"/>
              </w:rPr>
            </w:pPr>
            <w:r w:rsidRPr="00280C30">
              <w:rPr>
                <w:sz w:val="24"/>
                <w:szCs w:val="24"/>
              </w:rPr>
              <w:t>за счет финансирования основной деятельности исполнителя</w:t>
            </w:r>
          </w:p>
        </w:tc>
      </w:tr>
      <w:tr w:rsidR="00280C30" w:rsidRPr="00280C30" w:rsidTr="00280C30">
        <w:trPr>
          <w:trHeight w:val="181"/>
          <w:jc w:val="center"/>
        </w:trPr>
        <w:tc>
          <w:tcPr>
            <w:tcW w:w="5915" w:type="dxa"/>
            <w:gridSpan w:val="3"/>
            <w:vMerge/>
          </w:tcPr>
          <w:p w:rsidR="00280C30" w:rsidRPr="00280C30" w:rsidRDefault="00280C30" w:rsidP="00A52A45">
            <w:pPr>
              <w:rPr>
                <w:sz w:val="24"/>
                <w:szCs w:val="24"/>
              </w:rPr>
            </w:pPr>
          </w:p>
        </w:tc>
        <w:tc>
          <w:tcPr>
            <w:tcW w:w="1134" w:type="dxa"/>
          </w:tcPr>
          <w:p w:rsidR="00280C30" w:rsidRPr="00280C30" w:rsidRDefault="00280C30" w:rsidP="00280C30">
            <w:pPr>
              <w:jc w:val="both"/>
              <w:rPr>
                <w:sz w:val="24"/>
                <w:szCs w:val="24"/>
              </w:rPr>
            </w:pPr>
            <w:r w:rsidRPr="00280C30">
              <w:rPr>
                <w:sz w:val="24"/>
                <w:szCs w:val="24"/>
              </w:rPr>
              <w:t>бюджет района</w:t>
            </w:r>
          </w:p>
        </w:tc>
        <w:tc>
          <w:tcPr>
            <w:tcW w:w="8062" w:type="dxa"/>
            <w:gridSpan w:val="8"/>
            <w:tcMar>
              <w:left w:w="0" w:type="dxa"/>
              <w:right w:w="0" w:type="dxa"/>
            </w:tcMar>
          </w:tcPr>
          <w:p w:rsidR="00280C30" w:rsidRPr="00280C30" w:rsidRDefault="00280C30" w:rsidP="00280C30">
            <w:pPr>
              <w:jc w:val="both"/>
              <w:rPr>
                <w:sz w:val="24"/>
                <w:szCs w:val="24"/>
              </w:rPr>
            </w:pPr>
            <w:r w:rsidRPr="00280C30">
              <w:rPr>
                <w:sz w:val="24"/>
                <w:szCs w:val="24"/>
              </w:rPr>
              <w:t>за счет финансирования основной деятельности исполнителя</w:t>
            </w:r>
          </w:p>
        </w:tc>
      </w:tr>
      <w:tr w:rsidR="00A52A45" w:rsidRPr="00280C30" w:rsidTr="00280C30">
        <w:trPr>
          <w:trHeight w:val="181"/>
          <w:jc w:val="center"/>
        </w:trPr>
        <w:tc>
          <w:tcPr>
            <w:tcW w:w="15111" w:type="dxa"/>
            <w:gridSpan w:val="12"/>
            <w:tcMar>
              <w:left w:w="0" w:type="dxa"/>
              <w:right w:w="0" w:type="dxa"/>
            </w:tcMar>
          </w:tcPr>
          <w:p w:rsidR="00A52A45" w:rsidRPr="00280C30" w:rsidRDefault="00A52A45" w:rsidP="00A52A45">
            <w:pPr>
              <w:jc w:val="center"/>
              <w:rPr>
                <w:b/>
                <w:sz w:val="24"/>
                <w:szCs w:val="24"/>
              </w:rPr>
            </w:pPr>
            <w:r w:rsidRPr="00280C30">
              <w:rPr>
                <w:b/>
                <w:sz w:val="24"/>
                <w:szCs w:val="24"/>
              </w:rPr>
              <w:t>Задача 5. Строительство объектов для размещения отходов</w:t>
            </w:r>
          </w:p>
        </w:tc>
      </w:tr>
      <w:tr w:rsidR="00A52A45" w:rsidRPr="00280C30" w:rsidTr="00280C30">
        <w:trPr>
          <w:trHeight w:val="181"/>
          <w:jc w:val="center"/>
        </w:trPr>
        <w:tc>
          <w:tcPr>
            <w:tcW w:w="960" w:type="dxa"/>
          </w:tcPr>
          <w:p w:rsidR="00A52A45" w:rsidRPr="00280C30" w:rsidRDefault="00A52A45" w:rsidP="00A52A45">
            <w:pPr>
              <w:jc w:val="center"/>
              <w:rPr>
                <w:sz w:val="24"/>
                <w:szCs w:val="24"/>
              </w:rPr>
            </w:pPr>
            <w:r w:rsidRPr="00280C30">
              <w:rPr>
                <w:sz w:val="24"/>
                <w:szCs w:val="24"/>
              </w:rPr>
              <w:t>5.1.</w:t>
            </w:r>
          </w:p>
        </w:tc>
        <w:tc>
          <w:tcPr>
            <w:tcW w:w="2742" w:type="dxa"/>
          </w:tcPr>
          <w:p w:rsidR="00A52A45" w:rsidRPr="00280C30" w:rsidRDefault="00A52A45" w:rsidP="00A52A45">
            <w:pPr>
              <w:jc w:val="both"/>
              <w:rPr>
                <w:sz w:val="24"/>
                <w:szCs w:val="24"/>
              </w:rPr>
            </w:pPr>
            <w:r w:rsidRPr="00280C30">
              <w:rPr>
                <w:sz w:val="24"/>
                <w:szCs w:val="24"/>
              </w:rPr>
              <w:t>Проектирование пол</w:t>
            </w:r>
            <w:r w:rsidRPr="00280C30">
              <w:rPr>
                <w:sz w:val="24"/>
                <w:szCs w:val="24"/>
              </w:rPr>
              <w:t>и</w:t>
            </w:r>
            <w:r w:rsidRPr="00280C30">
              <w:rPr>
                <w:sz w:val="24"/>
                <w:szCs w:val="24"/>
              </w:rPr>
              <w:t>гона строительных о</w:t>
            </w:r>
            <w:r w:rsidRPr="00280C30">
              <w:rPr>
                <w:sz w:val="24"/>
                <w:szCs w:val="24"/>
              </w:rPr>
              <w:t>т</w:t>
            </w:r>
            <w:r w:rsidRPr="00280C30">
              <w:rPr>
                <w:sz w:val="24"/>
                <w:szCs w:val="24"/>
              </w:rPr>
              <w:t xml:space="preserve">ходов и древесины в     п. Ваховске </w:t>
            </w:r>
          </w:p>
        </w:tc>
        <w:tc>
          <w:tcPr>
            <w:tcW w:w="2213" w:type="dxa"/>
          </w:tcPr>
          <w:p w:rsidR="00A52A45" w:rsidRPr="00280C30" w:rsidRDefault="00A52A45" w:rsidP="00A52A45">
            <w:pPr>
              <w:jc w:val="both"/>
              <w:rPr>
                <w:sz w:val="24"/>
                <w:szCs w:val="24"/>
              </w:rPr>
            </w:pPr>
            <w:r w:rsidRPr="00280C30">
              <w:rPr>
                <w:sz w:val="24"/>
                <w:szCs w:val="24"/>
              </w:rPr>
              <w:t>муниципальное казенное учрежд</w:t>
            </w:r>
            <w:r w:rsidRPr="00280C30">
              <w:rPr>
                <w:sz w:val="24"/>
                <w:szCs w:val="24"/>
              </w:rPr>
              <w:t>е</w:t>
            </w:r>
            <w:r w:rsidRPr="00280C30">
              <w:rPr>
                <w:sz w:val="24"/>
                <w:szCs w:val="24"/>
              </w:rPr>
              <w:t>ние «Управление капитального строительства по застройке Нижн</w:t>
            </w:r>
            <w:r w:rsidRPr="00280C30">
              <w:rPr>
                <w:sz w:val="24"/>
                <w:szCs w:val="24"/>
              </w:rPr>
              <w:t>е</w:t>
            </w:r>
            <w:r w:rsidRPr="00280C30">
              <w:rPr>
                <w:sz w:val="24"/>
                <w:szCs w:val="24"/>
              </w:rPr>
              <w:t>вартовского ра</w:t>
            </w:r>
            <w:r w:rsidRPr="00280C30">
              <w:rPr>
                <w:sz w:val="24"/>
                <w:szCs w:val="24"/>
              </w:rPr>
              <w:t>й</w:t>
            </w:r>
            <w:r w:rsidRPr="00280C30">
              <w:rPr>
                <w:sz w:val="24"/>
                <w:szCs w:val="24"/>
              </w:rPr>
              <w:t>она»</w:t>
            </w:r>
          </w:p>
        </w:tc>
        <w:tc>
          <w:tcPr>
            <w:tcW w:w="1134" w:type="dxa"/>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2323,523</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2323,523</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w:t>
            </w:r>
          </w:p>
        </w:tc>
      </w:tr>
      <w:tr w:rsidR="00A52A45" w:rsidRPr="00280C30" w:rsidTr="00280C30">
        <w:trPr>
          <w:trHeight w:val="181"/>
          <w:jc w:val="center"/>
        </w:trPr>
        <w:tc>
          <w:tcPr>
            <w:tcW w:w="960" w:type="dxa"/>
          </w:tcPr>
          <w:p w:rsidR="00A52A45" w:rsidRPr="00280C30" w:rsidRDefault="00A52A45" w:rsidP="00A52A45">
            <w:pPr>
              <w:jc w:val="center"/>
              <w:rPr>
                <w:sz w:val="24"/>
                <w:szCs w:val="24"/>
              </w:rPr>
            </w:pPr>
            <w:r w:rsidRPr="00280C30">
              <w:rPr>
                <w:sz w:val="24"/>
                <w:szCs w:val="24"/>
              </w:rPr>
              <w:lastRenderedPageBreak/>
              <w:t>5.2.</w:t>
            </w:r>
          </w:p>
        </w:tc>
        <w:tc>
          <w:tcPr>
            <w:tcW w:w="2742" w:type="dxa"/>
          </w:tcPr>
          <w:p w:rsidR="00A52A45" w:rsidRPr="00280C30" w:rsidRDefault="00A52A45" w:rsidP="00A52A45">
            <w:pPr>
              <w:jc w:val="both"/>
              <w:rPr>
                <w:sz w:val="24"/>
                <w:szCs w:val="24"/>
              </w:rPr>
            </w:pPr>
            <w:r w:rsidRPr="00280C30">
              <w:rPr>
                <w:sz w:val="24"/>
                <w:szCs w:val="24"/>
              </w:rPr>
              <w:t>Ввод полигона твердых бытовых отходов в        с. Покур Нижневарто</w:t>
            </w:r>
            <w:r w:rsidRPr="00280C30">
              <w:rPr>
                <w:sz w:val="24"/>
                <w:szCs w:val="24"/>
              </w:rPr>
              <w:t>в</w:t>
            </w:r>
            <w:r w:rsidRPr="00280C30">
              <w:rPr>
                <w:sz w:val="24"/>
                <w:szCs w:val="24"/>
              </w:rPr>
              <w:t>ского района в эксплу</w:t>
            </w:r>
            <w:r w:rsidRPr="00280C30">
              <w:rPr>
                <w:sz w:val="24"/>
                <w:szCs w:val="24"/>
              </w:rPr>
              <w:t>а</w:t>
            </w:r>
            <w:r w:rsidRPr="00280C30">
              <w:rPr>
                <w:sz w:val="24"/>
                <w:szCs w:val="24"/>
              </w:rPr>
              <w:t xml:space="preserve">тацию </w:t>
            </w:r>
          </w:p>
        </w:tc>
        <w:tc>
          <w:tcPr>
            <w:tcW w:w="2213" w:type="dxa"/>
          </w:tcPr>
          <w:p w:rsidR="00A52A45" w:rsidRPr="00280C30" w:rsidRDefault="00A52A45" w:rsidP="00A52A45">
            <w:pPr>
              <w:jc w:val="both"/>
              <w:rPr>
                <w:sz w:val="24"/>
                <w:szCs w:val="24"/>
              </w:rPr>
            </w:pPr>
            <w:r w:rsidRPr="00280C30">
              <w:rPr>
                <w:sz w:val="24"/>
                <w:szCs w:val="24"/>
              </w:rPr>
              <w:t>муниципальное казенное учрежд</w:t>
            </w:r>
            <w:r w:rsidRPr="00280C30">
              <w:rPr>
                <w:sz w:val="24"/>
                <w:szCs w:val="24"/>
              </w:rPr>
              <w:t>е</w:t>
            </w:r>
            <w:r w:rsidRPr="00280C30">
              <w:rPr>
                <w:sz w:val="24"/>
                <w:szCs w:val="24"/>
              </w:rPr>
              <w:t>ние «Управление капитального строительства по застройке Нижн</w:t>
            </w:r>
            <w:r w:rsidRPr="00280C30">
              <w:rPr>
                <w:sz w:val="24"/>
                <w:szCs w:val="24"/>
              </w:rPr>
              <w:t>е</w:t>
            </w:r>
            <w:r w:rsidRPr="00280C30">
              <w:rPr>
                <w:sz w:val="24"/>
                <w:szCs w:val="24"/>
              </w:rPr>
              <w:t>вартовского ра</w:t>
            </w:r>
            <w:r w:rsidRPr="00280C30">
              <w:rPr>
                <w:sz w:val="24"/>
                <w:szCs w:val="24"/>
              </w:rPr>
              <w:t>й</w:t>
            </w:r>
            <w:r w:rsidRPr="00280C30">
              <w:rPr>
                <w:sz w:val="24"/>
                <w:szCs w:val="24"/>
              </w:rPr>
              <w:t>она»</w:t>
            </w:r>
          </w:p>
        </w:tc>
        <w:tc>
          <w:tcPr>
            <w:tcW w:w="1134" w:type="dxa"/>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1148,3</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1148,3</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w:t>
            </w:r>
          </w:p>
        </w:tc>
      </w:tr>
      <w:tr w:rsidR="00A52A45" w:rsidRPr="00280C30" w:rsidTr="00280C30">
        <w:trPr>
          <w:trHeight w:val="181"/>
          <w:jc w:val="center"/>
        </w:trPr>
        <w:tc>
          <w:tcPr>
            <w:tcW w:w="960" w:type="dxa"/>
          </w:tcPr>
          <w:p w:rsidR="00A52A45" w:rsidRPr="00280C30" w:rsidRDefault="00A52A45" w:rsidP="00A52A45">
            <w:pPr>
              <w:jc w:val="center"/>
              <w:rPr>
                <w:sz w:val="24"/>
                <w:szCs w:val="24"/>
              </w:rPr>
            </w:pPr>
            <w:r w:rsidRPr="00280C30">
              <w:rPr>
                <w:sz w:val="24"/>
                <w:szCs w:val="24"/>
              </w:rPr>
              <w:t>5.3.</w:t>
            </w:r>
          </w:p>
        </w:tc>
        <w:tc>
          <w:tcPr>
            <w:tcW w:w="2742" w:type="dxa"/>
          </w:tcPr>
          <w:p w:rsidR="00A52A45" w:rsidRPr="00280C30" w:rsidRDefault="00A52A45" w:rsidP="00A52A45">
            <w:pPr>
              <w:jc w:val="both"/>
              <w:rPr>
                <w:sz w:val="24"/>
                <w:szCs w:val="24"/>
              </w:rPr>
            </w:pPr>
            <w:r w:rsidRPr="00280C30">
              <w:rPr>
                <w:sz w:val="24"/>
                <w:szCs w:val="24"/>
              </w:rPr>
              <w:t>Строительство площ</w:t>
            </w:r>
            <w:r w:rsidRPr="00280C30">
              <w:rPr>
                <w:sz w:val="24"/>
                <w:szCs w:val="24"/>
              </w:rPr>
              <w:t>а</w:t>
            </w:r>
            <w:r w:rsidRPr="00280C30">
              <w:rPr>
                <w:sz w:val="24"/>
                <w:szCs w:val="24"/>
              </w:rPr>
              <w:t>док временного хран</w:t>
            </w:r>
            <w:r w:rsidRPr="00280C30">
              <w:rPr>
                <w:sz w:val="24"/>
                <w:szCs w:val="24"/>
              </w:rPr>
              <w:t>е</w:t>
            </w:r>
            <w:r w:rsidRPr="00280C30">
              <w:rPr>
                <w:sz w:val="24"/>
                <w:szCs w:val="24"/>
              </w:rPr>
              <w:t>ния твердых бытовых отходов в населенных пунктах Нижневарто</w:t>
            </w:r>
            <w:r w:rsidRPr="00280C30">
              <w:rPr>
                <w:sz w:val="24"/>
                <w:szCs w:val="24"/>
              </w:rPr>
              <w:t>в</w:t>
            </w:r>
            <w:r w:rsidRPr="00280C30">
              <w:rPr>
                <w:sz w:val="24"/>
                <w:szCs w:val="24"/>
              </w:rPr>
              <w:t>ского района д. Сосн</w:t>
            </w:r>
            <w:r w:rsidRPr="00280C30">
              <w:rPr>
                <w:sz w:val="24"/>
                <w:szCs w:val="24"/>
              </w:rPr>
              <w:t>и</w:t>
            </w:r>
            <w:r w:rsidRPr="00280C30">
              <w:rPr>
                <w:sz w:val="24"/>
                <w:szCs w:val="24"/>
              </w:rPr>
              <w:t xml:space="preserve">на, д. Пасол, с. Былино, д. Вампугол </w:t>
            </w:r>
          </w:p>
        </w:tc>
        <w:tc>
          <w:tcPr>
            <w:tcW w:w="2213" w:type="dxa"/>
          </w:tcPr>
          <w:p w:rsidR="00A52A45" w:rsidRPr="00280C30" w:rsidRDefault="00A52A45" w:rsidP="00A52A45">
            <w:pPr>
              <w:jc w:val="both"/>
              <w:rPr>
                <w:sz w:val="24"/>
                <w:szCs w:val="24"/>
              </w:rPr>
            </w:pPr>
            <w:r w:rsidRPr="00280C30">
              <w:rPr>
                <w:sz w:val="24"/>
                <w:szCs w:val="24"/>
              </w:rPr>
              <w:t>муниципальное казенное учрежд</w:t>
            </w:r>
            <w:r w:rsidRPr="00280C30">
              <w:rPr>
                <w:sz w:val="24"/>
                <w:szCs w:val="24"/>
              </w:rPr>
              <w:t>е</w:t>
            </w:r>
            <w:r w:rsidRPr="00280C30">
              <w:rPr>
                <w:sz w:val="24"/>
                <w:szCs w:val="24"/>
              </w:rPr>
              <w:t>ние «Управление капитального строительства по застройке Нижн</w:t>
            </w:r>
            <w:r w:rsidRPr="00280C30">
              <w:rPr>
                <w:sz w:val="24"/>
                <w:szCs w:val="24"/>
              </w:rPr>
              <w:t>е</w:t>
            </w:r>
            <w:r w:rsidRPr="00280C30">
              <w:rPr>
                <w:sz w:val="24"/>
                <w:szCs w:val="24"/>
              </w:rPr>
              <w:t>вартовского ра</w:t>
            </w:r>
            <w:r w:rsidRPr="00280C30">
              <w:rPr>
                <w:sz w:val="24"/>
                <w:szCs w:val="24"/>
              </w:rPr>
              <w:t>й</w:t>
            </w:r>
            <w:r w:rsidRPr="00280C30">
              <w:rPr>
                <w:sz w:val="24"/>
                <w:szCs w:val="24"/>
              </w:rPr>
              <w:t>она»</w:t>
            </w:r>
          </w:p>
        </w:tc>
        <w:tc>
          <w:tcPr>
            <w:tcW w:w="1134" w:type="dxa"/>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2253,91</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2253,91</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w:t>
            </w:r>
          </w:p>
        </w:tc>
      </w:tr>
      <w:tr w:rsidR="00D2657F" w:rsidRPr="00280C30" w:rsidTr="0079402C">
        <w:trPr>
          <w:trHeight w:val="280"/>
          <w:jc w:val="center"/>
        </w:trPr>
        <w:tc>
          <w:tcPr>
            <w:tcW w:w="5915" w:type="dxa"/>
            <w:gridSpan w:val="3"/>
            <w:vMerge w:val="restart"/>
          </w:tcPr>
          <w:p w:rsidR="00D2657F" w:rsidRPr="00280C30" w:rsidRDefault="00D2657F" w:rsidP="00D2657F">
            <w:pPr>
              <w:jc w:val="both"/>
              <w:rPr>
                <w:sz w:val="24"/>
                <w:szCs w:val="24"/>
              </w:rPr>
            </w:pPr>
            <w:r w:rsidRPr="00280C30">
              <w:rPr>
                <w:sz w:val="24"/>
                <w:szCs w:val="24"/>
              </w:rPr>
              <w:t>Итого по задаче 5</w:t>
            </w:r>
          </w:p>
        </w:tc>
        <w:tc>
          <w:tcPr>
            <w:tcW w:w="1134" w:type="dxa"/>
          </w:tcPr>
          <w:p w:rsidR="00D2657F" w:rsidRPr="00280C30" w:rsidRDefault="00D2657F" w:rsidP="00A52A45">
            <w:pPr>
              <w:jc w:val="center"/>
              <w:rPr>
                <w:sz w:val="24"/>
                <w:szCs w:val="24"/>
              </w:rPr>
            </w:pPr>
            <w:r w:rsidRPr="00280C30">
              <w:rPr>
                <w:sz w:val="24"/>
                <w:szCs w:val="24"/>
              </w:rPr>
              <w:t>всего</w:t>
            </w:r>
          </w:p>
        </w:tc>
        <w:tc>
          <w:tcPr>
            <w:tcW w:w="1276" w:type="dxa"/>
            <w:tcMar>
              <w:left w:w="0" w:type="dxa"/>
              <w:right w:w="0" w:type="dxa"/>
            </w:tcMar>
          </w:tcPr>
          <w:p w:rsidR="00D2657F" w:rsidRPr="00280C30" w:rsidRDefault="00D2657F" w:rsidP="00A52A45">
            <w:pPr>
              <w:jc w:val="center"/>
              <w:rPr>
                <w:sz w:val="24"/>
                <w:szCs w:val="24"/>
              </w:rPr>
            </w:pPr>
            <w:r w:rsidRPr="00280C30">
              <w:rPr>
                <w:sz w:val="24"/>
                <w:szCs w:val="24"/>
              </w:rPr>
              <w:t>5725,733</w:t>
            </w:r>
          </w:p>
        </w:tc>
        <w:tc>
          <w:tcPr>
            <w:tcW w:w="1311" w:type="dxa"/>
            <w:tcMar>
              <w:left w:w="0" w:type="dxa"/>
              <w:right w:w="0" w:type="dxa"/>
            </w:tcMar>
          </w:tcPr>
          <w:p w:rsidR="00D2657F" w:rsidRPr="00280C30" w:rsidRDefault="00D2657F" w:rsidP="00A52A45">
            <w:pPr>
              <w:jc w:val="center"/>
              <w:rPr>
                <w:sz w:val="24"/>
                <w:szCs w:val="24"/>
              </w:rPr>
            </w:pPr>
            <w:r w:rsidRPr="00280C30">
              <w:rPr>
                <w:sz w:val="24"/>
                <w:szCs w:val="24"/>
              </w:rPr>
              <w:t>5725,733</w:t>
            </w:r>
          </w:p>
        </w:tc>
        <w:tc>
          <w:tcPr>
            <w:tcW w:w="992" w:type="dxa"/>
            <w:tcMar>
              <w:left w:w="0" w:type="dxa"/>
              <w:right w:w="0" w:type="dxa"/>
            </w:tcMar>
          </w:tcPr>
          <w:p w:rsidR="00D2657F" w:rsidRPr="00280C30" w:rsidRDefault="00D2657F" w:rsidP="00A52A45">
            <w:pPr>
              <w:jc w:val="center"/>
              <w:rPr>
                <w:sz w:val="24"/>
                <w:szCs w:val="24"/>
              </w:rPr>
            </w:pPr>
            <w:r w:rsidRPr="00280C30">
              <w:rPr>
                <w:sz w:val="24"/>
                <w:szCs w:val="24"/>
              </w:rPr>
              <w:t>-</w:t>
            </w:r>
          </w:p>
        </w:tc>
        <w:tc>
          <w:tcPr>
            <w:tcW w:w="993" w:type="dxa"/>
            <w:tcMar>
              <w:left w:w="0" w:type="dxa"/>
              <w:right w:w="0" w:type="dxa"/>
            </w:tcMar>
          </w:tcPr>
          <w:p w:rsidR="00D2657F" w:rsidRPr="00280C30" w:rsidRDefault="00D2657F" w:rsidP="00A52A45">
            <w:pPr>
              <w:jc w:val="center"/>
              <w:rPr>
                <w:sz w:val="24"/>
                <w:szCs w:val="24"/>
              </w:rPr>
            </w:pPr>
            <w:r w:rsidRPr="00280C30">
              <w:rPr>
                <w:sz w:val="24"/>
                <w:szCs w:val="24"/>
              </w:rPr>
              <w:t>-</w:t>
            </w:r>
          </w:p>
        </w:tc>
        <w:tc>
          <w:tcPr>
            <w:tcW w:w="992" w:type="dxa"/>
            <w:tcMar>
              <w:left w:w="0" w:type="dxa"/>
              <w:right w:w="0" w:type="dxa"/>
            </w:tcMar>
          </w:tcPr>
          <w:p w:rsidR="00D2657F" w:rsidRPr="00280C30" w:rsidRDefault="00D2657F" w:rsidP="00A52A45">
            <w:pPr>
              <w:jc w:val="center"/>
              <w:rPr>
                <w:sz w:val="24"/>
                <w:szCs w:val="24"/>
              </w:rPr>
            </w:pPr>
            <w:r w:rsidRPr="00280C30">
              <w:rPr>
                <w:sz w:val="24"/>
                <w:szCs w:val="24"/>
              </w:rPr>
              <w:t>-</w:t>
            </w:r>
          </w:p>
        </w:tc>
        <w:tc>
          <w:tcPr>
            <w:tcW w:w="992" w:type="dxa"/>
            <w:tcMar>
              <w:left w:w="0" w:type="dxa"/>
              <w:right w:w="0" w:type="dxa"/>
            </w:tcMar>
          </w:tcPr>
          <w:p w:rsidR="00D2657F" w:rsidRPr="00280C30" w:rsidRDefault="00D2657F" w:rsidP="00A52A45">
            <w:pPr>
              <w:jc w:val="center"/>
              <w:rPr>
                <w:sz w:val="24"/>
                <w:szCs w:val="24"/>
              </w:rPr>
            </w:pPr>
            <w:r w:rsidRPr="00280C30">
              <w:rPr>
                <w:sz w:val="24"/>
                <w:szCs w:val="24"/>
              </w:rPr>
              <w:t>-</w:t>
            </w:r>
          </w:p>
        </w:tc>
        <w:tc>
          <w:tcPr>
            <w:tcW w:w="841" w:type="dxa"/>
            <w:tcMar>
              <w:left w:w="0" w:type="dxa"/>
              <w:right w:w="0" w:type="dxa"/>
            </w:tcMar>
          </w:tcPr>
          <w:p w:rsidR="00D2657F" w:rsidRPr="00280C30" w:rsidRDefault="00D2657F" w:rsidP="00A52A45">
            <w:pPr>
              <w:jc w:val="center"/>
              <w:rPr>
                <w:sz w:val="24"/>
                <w:szCs w:val="24"/>
              </w:rPr>
            </w:pPr>
            <w:r w:rsidRPr="00280C30">
              <w:rPr>
                <w:sz w:val="24"/>
                <w:szCs w:val="24"/>
              </w:rPr>
              <w:t>-</w:t>
            </w:r>
          </w:p>
        </w:tc>
        <w:tc>
          <w:tcPr>
            <w:tcW w:w="665" w:type="dxa"/>
            <w:tcMar>
              <w:left w:w="0" w:type="dxa"/>
              <w:right w:w="0" w:type="dxa"/>
            </w:tcMar>
          </w:tcPr>
          <w:p w:rsidR="00D2657F" w:rsidRPr="00280C30" w:rsidRDefault="00D2657F" w:rsidP="00A52A45">
            <w:pPr>
              <w:jc w:val="center"/>
              <w:rPr>
                <w:sz w:val="24"/>
                <w:szCs w:val="24"/>
              </w:rPr>
            </w:pPr>
            <w:r w:rsidRPr="00280C30">
              <w:rPr>
                <w:sz w:val="24"/>
                <w:szCs w:val="24"/>
              </w:rPr>
              <w:t>-</w:t>
            </w:r>
          </w:p>
        </w:tc>
      </w:tr>
      <w:tr w:rsidR="00D2657F" w:rsidRPr="00280C30" w:rsidTr="0079402C">
        <w:trPr>
          <w:trHeight w:val="181"/>
          <w:jc w:val="center"/>
        </w:trPr>
        <w:tc>
          <w:tcPr>
            <w:tcW w:w="5915" w:type="dxa"/>
            <w:gridSpan w:val="3"/>
            <w:vMerge/>
          </w:tcPr>
          <w:p w:rsidR="00D2657F" w:rsidRPr="00280C30" w:rsidRDefault="00D2657F" w:rsidP="00A52A45">
            <w:pPr>
              <w:rPr>
                <w:sz w:val="24"/>
                <w:szCs w:val="24"/>
              </w:rPr>
            </w:pPr>
          </w:p>
        </w:tc>
        <w:tc>
          <w:tcPr>
            <w:tcW w:w="1134" w:type="dxa"/>
          </w:tcPr>
          <w:p w:rsidR="00D2657F" w:rsidRPr="00280C30" w:rsidRDefault="00D2657F" w:rsidP="00A52A45">
            <w:pPr>
              <w:jc w:val="center"/>
              <w:rPr>
                <w:sz w:val="24"/>
                <w:szCs w:val="24"/>
              </w:rPr>
            </w:pPr>
            <w:r w:rsidRPr="00280C30">
              <w:rPr>
                <w:sz w:val="24"/>
                <w:szCs w:val="24"/>
              </w:rPr>
              <w:t>бюджет района</w:t>
            </w:r>
          </w:p>
        </w:tc>
        <w:tc>
          <w:tcPr>
            <w:tcW w:w="1276" w:type="dxa"/>
            <w:tcMar>
              <w:left w:w="0" w:type="dxa"/>
              <w:right w:w="0" w:type="dxa"/>
            </w:tcMar>
          </w:tcPr>
          <w:p w:rsidR="00D2657F" w:rsidRPr="00280C30" w:rsidRDefault="00D2657F" w:rsidP="00A52A45">
            <w:pPr>
              <w:jc w:val="center"/>
              <w:rPr>
                <w:sz w:val="24"/>
                <w:szCs w:val="24"/>
              </w:rPr>
            </w:pPr>
            <w:r w:rsidRPr="00280C30">
              <w:rPr>
                <w:sz w:val="24"/>
                <w:szCs w:val="24"/>
              </w:rPr>
              <w:t>5725,733</w:t>
            </w:r>
          </w:p>
        </w:tc>
        <w:tc>
          <w:tcPr>
            <w:tcW w:w="1311" w:type="dxa"/>
            <w:tcMar>
              <w:left w:w="0" w:type="dxa"/>
              <w:right w:w="0" w:type="dxa"/>
            </w:tcMar>
          </w:tcPr>
          <w:p w:rsidR="00D2657F" w:rsidRPr="00280C30" w:rsidRDefault="00D2657F" w:rsidP="00A52A45">
            <w:pPr>
              <w:jc w:val="center"/>
              <w:rPr>
                <w:sz w:val="24"/>
                <w:szCs w:val="24"/>
              </w:rPr>
            </w:pPr>
            <w:r w:rsidRPr="00280C30">
              <w:rPr>
                <w:sz w:val="24"/>
                <w:szCs w:val="24"/>
              </w:rPr>
              <w:t>5725,733</w:t>
            </w:r>
          </w:p>
        </w:tc>
        <w:tc>
          <w:tcPr>
            <w:tcW w:w="992" w:type="dxa"/>
            <w:tcMar>
              <w:left w:w="0" w:type="dxa"/>
              <w:right w:w="0" w:type="dxa"/>
            </w:tcMar>
          </w:tcPr>
          <w:p w:rsidR="00D2657F" w:rsidRPr="00280C30" w:rsidRDefault="00D2657F" w:rsidP="00A52A45">
            <w:pPr>
              <w:jc w:val="center"/>
              <w:rPr>
                <w:sz w:val="24"/>
                <w:szCs w:val="24"/>
              </w:rPr>
            </w:pPr>
            <w:r w:rsidRPr="00280C30">
              <w:rPr>
                <w:sz w:val="24"/>
                <w:szCs w:val="24"/>
              </w:rPr>
              <w:t>-</w:t>
            </w:r>
          </w:p>
        </w:tc>
        <w:tc>
          <w:tcPr>
            <w:tcW w:w="993" w:type="dxa"/>
            <w:tcMar>
              <w:left w:w="0" w:type="dxa"/>
              <w:right w:w="0" w:type="dxa"/>
            </w:tcMar>
          </w:tcPr>
          <w:p w:rsidR="00D2657F" w:rsidRPr="00280C30" w:rsidRDefault="00D2657F" w:rsidP="00A52A45">
            <w:pPr>
              <w:jc w:val="center"/>
              <w:rPr>
                <w:sz w:val="24"/>
                <w:szCs w:val="24"/>
              </w:rPr>
            </w:pPr>
            <w:r w:rsidRPr="00280C30">
              <w:rPr>
                <w:sz w:val="24"/>
                <w:szCs w:val="24"/>
              </w:rPr>
              <w:t>-</w:t>
            </w:r>
          </w:p>
        </w:tc>
        <w:tc>
          <w:tcPr>
            <w:tcW w:w="992" w:type="dxa"/>
            <w:tcMar>
              <w:left w:w="0" w:type="dxa"/>
              <w:right w:w="0" w:type="dxa"/>
            </w:tcMar>
          </w:tcPr>
          <w:p w:rsidR="00D2657F" w:rsidRPr="00280C30" w:rsidRDefault="00D2657F" w:rsidP="00A52A45">
            <w:pPr>
              <w:jc w:val="center"/>
              <w:rPr>
                <w:sz w:val="24"/>
                <w:szCs w:val="24"/>
              </w:rPr>
            </w:pPr>
            <w:r w:rsidRPr="00280C30">
              <w:rPr>
                <w:sz w:val="24"/>
                <w:szCs w:val="24"/>
              </w:rPr>
              <w:t>-</w:t>
            </w:r>
          </w:p>
        </w:tc>
        <w:tc>
          <w:tcPr>
            <w:tcW w:w="992" w:type="dxa"/>
            <w:tcMar>
              <w:left w:w="0" w:type="dxa"/>
              <w:right w:w="0" w:type="dxa"/>
            </w:tcMar>
          </w:tcPr>
          <w:p w:rsidR="00D2657F" w:rsidRPr="00280C30" w:rsidRDefault="00D2657F" w:rsidP="00A52A45">
            <w:pPr>
              <w:jc w:val="center"/>
              <w:rPr>
                <w:sz w:val="24"/>
                <w:szCs w:val="24"/>
              </w:rPr>
            </w:pPr>
            <w:r w:rsidRPr="00280C30">
              <w:rPr>
                <w:sz w:val="24"/>
                <w:szCs w:val="24"/>
              </w:rPr>
              <w:t>-</w:t>
            </w:r>
          </w:p>
        </w:tc>
        <w:tc>
          <w:tcPr>
            <w:tcW w:w="841" w:type="dxa"/>
            <w:tcMar>
              <w:left w:w="0" w:type="dxa"/>
              <w:right w:w="0" w:type="dxa"/>
            </w:tcMar>
          </w:tcPr>
          <w:p w:rsidR="00D2657F" w:rsidRPr="00280C30" w:rsidRDefault="00D2657F" w:rsidP="00A52A45">
            <w:pPr>
              <w:jc w:val="center"/>
              <w:rPr>
                <w:sz w:val="24"/>
                <w:szCs w:val="24"/>
              </w:rPr>
            </w:pPr>
            <w:r w:rsidRPr="00280C30">
              <w:rPr>
                <w:sz w:val="24"/>
                <w:szCs w:val="24"/>
              </w:rPr>
              <w:t>-</w:t>
            </w:r>
          </w:p>
        </w:tc>
        <w:tc>
          <w:tcPr>
            <w:tcW w:w="665" w:type="dxa"/>
            <w:tcMar>
              <w:left w:w="0" w:type="dxa"/>
              <w:right w:w="0" w:type="dxa"/>
            </w:tcMar>
          </w:tcPr>
          <w:p w:rsidR="00D2657F" w:rsidRPr="00280C30" w:rsidRDefault="00D2657F" w:rsidP="00A52A45">
            <w:pPr>
              <w:jc w:val="center"/>
              <w:rPr>
                <w:sz w:val="24"/>
                <w:szCs w:val="24"/>
              </w:rPr>
            </w:pPr>
            <w:r w:rsidRPr="00280C30">
              <w:rPr>
                <w:sz w:val="24"/>
                <w:szCs w:val="24"/>
              </w:rPr>
              <w:t>-</w:t>
            </w:r>
          </w:p>
        </w:tc>
      </w:tr>
      <w:tr w:rsidR="00D2657F" w:rsidRPr="00280C30" w:rsidTr="005566FE">
        <w:trPr>
          <w:trHeight w:val="279"/>
          <w:jc w:val="center"/>
        </w:trPr>
        <w:tc>
          <w:tcPr>
            <w:tcW w:w="5915" w:type="dxa"/>
            <w:gridSpan w:val="3"/>
            <w:vMerge w:val="restart"/>
          </w:tcPr>
          <w:p w:rsidR="00D2657F" w:rsidRPr="00280C30" w:rsidRDefault="00D2657F" w:rsidP="00D2657F">
            <w:pPr>
              <w:jc w:val="both"/>
              <w:rPr>
                <w:sz w:val="24"/>
                <w:szCs w:val="24"/>
              </w:rPr>
            </w:pPr>
            <w:r w:rsidRPr="00280C30">
              <w:rPr>
                <w:sz w:val="24"/>
                <w:szCs w:val="24"/>
              </w:rPr>
              <w:t>Итого по муниципальной программе</w:t>
            </w:r>
          </w:p>
        </w:tc>
        <w:tc>
          <w:tcPr>
            <w:tcW w:w="1134" w:type="dxa"/>
          </w:tcPr>
          <w:p w:rsidR="00D2657F" w:rsidRPr="00280C30" w:rsidRDefault="00D2657F" w:rsidP="00A52A45">
            <w:pPr>
              <w:jc w:val="center"/>
              <w:rPr>
                <w:sz w:val="24"/>
                <w:szCs w:val="24"/>
              </w:rPr>
            </w:pPr>
            <w:r w:rsidRPr="00280C30">
              <w:rPr>
                <w:sz w:val="24"/>
                <w:szCs w:val="24"/>
              </w:rPr>
              <w:t>всего</w:t>
            </w:r>
          </w:p>
        </w:tc>
        <w:tc>
          <w:tcPr>
            <w:tcW w:w="1276" w:type="dxa"/>
            <w:tcMar>
              <w:left w:w="0" w:type="dxa"/>
              <w:right w:w="0" w:type="dxa"/>
            </w:tcMar>
          </w:tcPr>
          <w:p w:rsidR="00D2657F" w:rsidRPr="00280C30" w:rsidRDefault="00D2657F" w:rsidP="00A52A45">
            <w:pPr>
              <w:jc w:val="center"/>
              <w:rPr>
                <w:sz w:val="24"/>
                <w:szCs w:val="24"/>
              </w:rPr>
            </w:pPr>
            <w:r w:rsidRPr="00280C30">
              <w:rPr>
                <w:sz w:val="24"/>
                <w:szCs w:val="24"/>
              </w:rPr>
              <w:t>20656,363</w:t>
            </w:r>
          </w:p>
        </w:tc>
        <w:tc>
          <w:tcPr>
            <w:tcW w:w="1311" w:type="dxa"/>
            <w:tcMar>
              <w:left w:w="0" w:type="dxa"/>
              <w:right w:w="0" w:type="dxa"/>
            </w:tcMar>
          </w:tcPr>
          <w:p w:rsidR="00D2657F" w:rsidRPr="00280C30" w:rsidRDefault="00D2657F" w:rsidP="00A52A45">
            <w:pPr>
              <w:jc w:val="center"/>
              <w:rPr>
                <w:sz w:val="24"/>
                <w:szCs w:val="24"/>
              </w:rPr>
            </w:pPr>
            <w:r w:rsidRPr="00280C30">
              <w:rPr>
                <w:sz w:val="24"/>
                <w:szCs w:val="24"/>
              </w:rPr>
              <w:t>11476,363</w:t>
            </w:r>
          </w:p>
        </w:tc>
        <w:tc>
          <w:tcPr>
            <w:tcW w:w="992" w:type="dxa"/>
            <w:tcMar>
              <w:left w:w="0" w:type="dxa"/>
              <w:right w:w="0" w:type="dxa"/>
            </w:tcMar>
          </w:tcPr>
          <w:p w:rsidR="00D2657F" w:rsidRPr="00280C30" w:rsidRDefault="00D2657F" w:rsidP="00A52A45">
            <w:pPr>
              <w:jc w:val="center"/>
              <w:rPr>
                <w:sz w:val="24"/>
                <w:szCs w:val="24"/>
              </w:rPr>
            </w:pPr>
            <w:r w:rsidRPr="00280C30">
              <w:rPr>
                <w:sz w:val="24"/>
                <w:szCs w:val="24"/>
              </w:rPr>
              <w:t>1395,0</w:t>
            </w:r>
          </w:p>
        </w:tc>
        <w:tc>
          <w:tcPr>
            <w:tcW w:w="993" w:type="dxa"/>
            <w:tcMar>
              <w:left w:w="0" w:type="dxa"/>
              <w:right w:w="0" w:type="dxa"/>
            </w:tcMar>
          </w:tcPr>
          <w:p w:rsidR="00D2657F" w:rsidRPr="00280C30" w:rsidRDefault="00D2657F" w:rsidP="00A52A45">
            <w:pPr>
              <w:jc w:val="center"/>
              <w:rPr>
                <w:sz w:val="24"/>
                <w:szCs w:val="24"/>
              </w:rPr>
            </w:pPr>
            <w:r w:rsidRPr="00280C30">
              <w:rPr>
                <w:sz w:val="24"/>
                <w:szCs w:val="24"/>
              </w:rPr>
              <w:t>1595,0</w:t>
            </w:r>
          </w:p>
        </w:tc>
        <w:tc>
          <w:tcPr>
            <w:tcW w:w="992" w:type="dxa"/>
            <w:tcMar>
              <w:left w:w="0" w:type="dxa"/>
              <w:right w:w="0" w:type="dxa"/>
            </w:tcMar>
          </w:tcPr>
          <w:p w:rsidR="00D2657F" w:rsidRPr="00280C30" w:rsidRDefault="00D2657F" w:rsidP="00A52A45">
            <w:pPr>
              <w:jc w:val="center"/>
              <w:rPr>
                <w:sz w:val="24"/>
                <w:szCs w:val="24"/>
              </w:rPr>
            </w:pPr>
            <w:r w:rsidRPr="00280C30">
              <w:rPr>
                <w:sz w:val="24"/>
                <w:szCs w:val="24"/>
              </w:rPr>
              <w:t>1430,0</w:t>
            </w:r>
          </w:p>
        </w:tc>
        <w:tc>
          <w:tcPr>
            <w:tcW w:w="992" w:type="dxa"/>
            <w:tcMar>
              <w:left w:w="0" w:type="dxa"/>
              <w:right w:w="0" w:type="dxa"/>
            </w:tcMar>
          </w:tcPr>
          <w:p w:rsidR="00D2657F" w:rsidRPr="00280C30" w:rsidRDefault="00D2657F" w:rsidP="00A52A45">
            <w:pPr>
              <w:jc w:val="center"/>
              <w:rPr>
                <w:sz w:val="24"/>
                <w:szCs w:val="24"/>
              </w:rPr>
            </w:pPr>
            <w:r w:rsidRPr="00280C30">
              <w:rPr>
                <w:sz w:val="24"/>
                <w:szCs w:val="24"/>
              </w:rPr>
              <w:t>1620,0</w:t>
            </w:r>
          </w:p>
        </w:tc>
        <w:tc>
          <w:tcPr>
            <w:tcW w:w="841" w:type="dxa"/>
            <w:tcMar>
              <w:left w:w="0" w:type="dxa"/>
              <w:right w:w="0" w:type="dxa"/>
            </w:tcMar>
          </w:tcPr>
          <w:p w:rsidR="00D2657F" w:rsidRPr="00280C30" w:rsidRDefault="00D2657F" w:rsidP="00A52A45">
            <w:pPr>
              <w:jc w:val="center"/>
              <w:rPr>
                <w:sz w:val="24"/>
                <w:szCs w:val="24"/>
              </w:rPr>
            </w:pPr>
            <w:r w:rsidRPr="00280C30">
              <w:rPr>
                <w:sz w:val="24"/>
                <w:szCs w:val="24"/>
              </w:rPr>
              <w:t>1655,0</w:t>
            </w:r>
          </w:p>
        </w:tc>
        <w:tc>
          <w:tcPr>
            <w:tcW w:w="665" w:type="dxa"/>
            <w:tcMar>
              <w:left w:w="0" w:type="dxa"/>
              <w:right w:w="0" w:type="dxa"/>
            </w:tcMar>
          </w:tcPr>
          <w:p w:rsidR="00D2657F" w:rsidRPr="00280C30" w:rsidRDefault="00D2657F" w:rsidP="00A52A45">
            <w:pPr>
              <w:jc w:val="center"/>
              <w:rPr>
                <w:sz w:val="24"/>
                <w:szCs w:val="24"/>
              </w:rPr>
            </w:pPr>
            <w:r w:rsidRPr="00280C30">
              <w:rPr>
                <w:sz w:val="24"/>
                <w:szCs w:val="24"/>
              </w:rPr>
              <w:t>1485,0</w:t>
            </w:r>
          </w:p>
        </w:tc>
      </w:tr>
      <w:tr w:rsidR="00D2657F" w:rsidRPr="00280C30" w:rsidTr="005566FE">
        <w:trPr>
          <w:trHeight w:val="181"/>
          <w:jc w:val="center"/>
        </w:trPr>
        <w:tc>
          <w:tcPr>
            <w:tcW w:w="5915" w:type="dxa"/>
            <w:gridSpan w:val="3"/>
            <w:vMerge/>
          </w:tcPr>
          <w:p w:rsidR="00D2657F" w:rsidRPr="00280C30" w:rsidRDefault="00D2657F" w:rsidP="00A52A45">
            <w:pPr>
              <w:rPr>
                <w:sz w:val="24"/>
                <w:szCs w:val="24"/>
              </w:rPr>
            </w:pPr>
          </w:p>
        </w:tc>
        <w:tc>
          <w:tcPr>
            <w:tcW w:w="1134" w:type="dxa"/>
          </w:tcPr>
          <w:p w:rsidR="00D2657F" w:rsidRPr="00280C30" w:rsidRDefault="00D2657F" w:rsidP="00A52A45">
            <w:pPr>
              <w:jc w:val="center"/>
              <w:rPr>
                <w:sz w:val="24"/>
                <w:szCs w:val="24"/>
              </w:rPr>
            </w:pPr>
            <w:r w:rsidRPr="00280C30">
              <w:rPr>
                <w:sz w:val="24"/>
                <w:szCs w:val="24"/>
              </w:rPr>
              <w:t>бюджет района</w:t>
            </w:r>
          </w:p>
        </w:tc>
        <w:tc>
          <w:tcPr>
            <w:tcW w:w="1276" w:type="dxa"/>
            <w:tcMar>
              <w:left w:w="0" w:type="dxa"/>
              <w:right w:w="0" w:type="dxa"/>
            </w:tcMar>
          </w:tcPr>
          <w:p w:rsidR="00D2657F" w:rsidRPr="00280C30" w:rsidRDefault="00D2657F" w:rsidP="00A52A45">
            <w:pPr>
              <w:jc w:val="center"/>
              <w:rPr>
                <w:sz w:val="24"/>
                <w:szCs w:val="24"/>
              </w:rPr>
            </w:pPr>
            <w:r w:rsidRPr="00280C30">
              <w:rPr>
                <w:sz w:val="24"/>
                <w:szCs w:val="24"/>
              </w:rPr>
              <w:t>20656,363</w:t>
            </w:r>
          </w:p>
        </w:tc>
        <w:tc>
          <w:tcPr>
            <w:tcW w:w="1311" w:type="dxa"/>
            <w:tcMar>
              <w:left w:w="0" w:type="dxa"/>
              <w:right w:w="0" w:type="dxa"/>
            </w:tcMar>
          </w:tcPr>
          <w:p w:rsidR="00D2657F" w:rsidRPr="00280C30" w:rsidRDefault="00D2657F" w:rsidP="00A52A45">
            <w:pPr>
              <w:jc w:val="center"/>
              <w:rPr>
                <w:sz w:val="24"/>
                <w:szCs w:val="24"/>
              </w:rPr>
            </w:pPr>
            <w:r w:rsidRPr="00280C30">
              <w:rPr>
                <w:sz w:val="24"/>
                <w:szCs w:val="24"/>
              </w:rPr>
              <w:t>11476,363</w:t>
            </w:r>
          </w:p>
        </w:tc>
        <w:tc>
          <w:tcPr>
            <w:tcW w:w="992" w:type="dxa"/>
            <w:tcMar>
              <w:left w:w="0" w:type="dxa"/>
              <w:right w:w="0" w:type="dxa"/>
            </w:tcMar>
          </w:tcPr>
          <w:p w:rsidR="00D2657F" w:rsidRPr="00280C30" w:rsidRDefault="00D2657F" w:rsidP="00A52A45">
            <w:pPr>
              <w:jc w:val="center"/>
              <w:rPr>
                <w:sz w:val="24"/>
                <w:szCs w:val="24"/>
              </w:rPr>
            </w:pPr>
            <w:r w:rsidRPr="00280C30">
              <w:rPr>
                <w:sz w:val="24"/>
                <w:szCs w:val="24"/>
              </w:rPr>
              <w:t>1395,0</w:t>
            </w:r>
          </w:p>
        </w:tc>
        <w:tc>
          <w:tcPr>
            <w:tcW w:w="993" w:type="dxa"/>
            <w:tcMar>
              <w:left w:w="0" w:type="dxa"/>
              <w:right w:w="0" w:type="dxa"/>
            </w:tcMar>
          </w:tcPr>
          <w:p w:rsidR="00D2657F" w:rsidRPr="00280C30" w:rsidRDefault="00D2657F" w:rsidP="00A52A45">
            <w:pPr>
              <w:jc w:val="center"/>
              <w:rPr>
                <w:sz w:val="24"/>
                <w:szCs w:val="24"/>
              </w:rPr>
            </w:pPr>
            <w:r w:rsidRPr="00280C30">
              <w:rPr>
                <w:sz w:val="24"/>
                <w:szCs w:val="24"/>
              </w:rPr>
              <w:t>1595,0</w:t>
            </w:r>
          </w:p>
        </w:tc>
        <w:tc>
          <w:tcPr>
            <w:tcW w:w="992" w:type="dxa"/>
            <w:tcMar>
              <w:left w:w="0" w:type="dxa"/>
              <w:right w:w="0" w:type="dxa"/>
            </w:tcMar>
          </w:tcPr>
          <w:p w:rsidR="00D2657F" w:rsidRPr="00280C30" w:rsidRDefault="00D2657F" w:rsidP="00A52A45">
            <w:pPr>
              <w:jc w:val="center"/>
              <w:rPr>
                <w:sz w:val="24"/>
                <w:szCs w:val="24"/>
              </w:rPr>
            </w:pPr>
            <w:r w:rsidRPr="00280C30">
              <w:rPr>
                <w:sz w:val="24"/>
                <w:szCs w:val="24"/>
              </w:rPr>
              <w:t>1430,0</w:t>
            </w:r>
          </w:p>
        </w:tc>
        <w:tc>
          <w:tcPr>
            <w:tcW w:w="992" w:type="dxa"/>
            <w:tcMar>
              <w:left w:w="0" w:type="dxa"/>
              <w:right w:w="0" w:type="dxa"/>
            </w:tcMar>
          </w:tcPr>
          <w:p w:rsidR="00D2657F" w:rsidRPr="00280C30" w:rsidRDefault="00D2657F" w:rsidP="00A52A45">
            <w:pPr>
              <w:jc w:val="center"/>
              <w:rPr>
                <w:sz w:val="24"/>
                <w:szCs w:val="24"/>
              </w:rPr>
            </w:pPr>
            <w:r w:rsidRPr="00280C30">
              <w:rPr>
                <w:sz w:val="24"/>
                <w:szCs w:val="24"/>
              </w:rPr>
              <w:t>1620,0</w:t>
            </w:r>
          </w:p>
        </w:tc>
        <w:tc>
          <w:tcPr>
            <w:tcW w:w="841" w:type="dxa"/>
            <w:tcMar>
              <w:left w:w="0" w:type="dxa"/>
              <w:right w:w="0" w:type="dxa"/>
            </w:tcMar>
          </w:tcPr>
          <w:p w:rsidR="00D2657F" w:rsidRPr="00280C30" w:rsidRDefault="00D2657F" w:rsidP="00A52A45">
            <w:pPr>
              <w:jc w:val="center"/>
              <w:rPr>
                <w:sz w:val="24"/>
                <w:szCs w:val="24"/>
              </w:rPr>
            </w:pPr>
            <w:r w:rsidRPr="00280C30">
              <w:rPr>
                <w:sz w:val="24"/>
                <w:szCs w:val="24"/>
              </w:rPr>
              <w:t>1655,0</w:t>
            </w:r>
          </w:p>
        </w:tc>
        <w:tc>
          <w:tcPr>
            <w:tcW w:w="665" w:type="dxa"/>
            <w:tcMar>
              <w:left w:w="0" w:type="dxa"/>
              <w:right w:w="0" w:type="dxa"/>
            </w:tcMar>
          </w:tcPr>
          <w:p w:rsidR="00D2657F" w:rsidRPr="00280C30" w:rsidRDefault="00D2657F" w:rsidP="00A52A45">
            <w:pPr>
              <w:jc w:val="center"/>
              <w:rPr>
                <w:sz w:val="24"/>
                <w:szCs w:val="24"/>
              </w:rPr>
            </w:pPr>
            <w:r w:rsidRPr="00280C30">
              <w:rPr>
                <w:sz w:val="24"/>
                <w:szCs w:val="24"/>
              </w:rPr>
              <w:t>1485,0</w:t>
            </w:r>
          </w:p>
        </w:tc>
      </w:tr>
      <w:tr w:rsidR="00A52A45" w:rsidRPr="00280C30" w:rsidTr="00280C30">
        <w:trPr>
          <w:trHeight w:val="339"/>
          <w:jc w:val="center"/>
        </w:trPr>
        <w:tc>
          <w:tcPr>
            <w:tcW w:w="960" w:type="dxa"/>
            <w:vMerge w:val="restart"/>
          </w:tcPr>
          <w:p w:rsidR="00A52A45" w:rsidRDefault="00A52A45" w:rsidP="00A52A45">
            <w:pPr>
              <w:jc w:val="center"/>
              <w:rPr>
                <w:sz w:val="24"/>
                <w:szCs w:val="24"/>
              </w:rPr>
            </w:pPr>
          </w:p>
          <w:p w:rsidR="00280C30" w:rsidRDefault="00280C30" w:rsidP="00A52A45">
            <w:pPr>
              <w:jc w:val="center"/>
              <w:rPr>
                <w:sz w:val="24"/>
                <w:szCs w:val="24"/>
              </w:rPr>
            </w:pPr>
          </w:p>
          <w:p w:rsidR="00280C30" w:rsidRDefault="00280C30" w:rsidP="00A52A45">
            <w:pPr>
              <w:jc w:val="center"/>
              <w:rPr>
                <w:sz w:val="24"/>
                <w:szCs w:val="24"/>
              </w:rPr>
            </w:pPr>
          </w:p>
          <w:p w:rsidR="00280C30" w:rsidRDefault="00280C30" w:rsidP="00A52A45">
            <w:pPr>
              <w:jc w:val="center"/>
              <w:rPr>
                <w:sz w:val="24"/>
                <w:szCs w:val="24"/>
              </w:rPr>
            </w:pPr>
          </w:p>
          <w:p w:rsidR="00280C30" w:rsidRDefault="00280C30" w:rsidP="00A52A45">
            <w:pPr>
              <w:jc w:val="center"/>
              <w:rPr>
                <w:sz w:val="24"/>
                <w:szCs w:val="24"/>
              </w:rPr>
            </w:pPr>
          </w:p>
          <w:p w:rsidR="00280C30" w:rsidRDefault="00280C30" w:rsidP="00A52A45">
            <w:pPr>
              <w:jc w:val="center"/>
              <w:rPr>
                <w:sz w:val="24"/>
                <w:szCs w:val="24"/>
              </w:rPr>
            </w:pPr>
          </w:p>
          <w:p w:rsidR="00280C30" w:rsidRDefault="00280C30" w:rsidP="00A52A45">
            <w:pPr>
              <w:jc w:val="center"/>
              <w:rPr>
                <w:sz w:val="24"/>
                <w:szCs w:val="24"/>
              </w:rPr>
            </w:pPr>
          </w:p>
          <w:p w:rsidR="00280C30" w:rsidRDefault="00280C30" w:rsidP="00A52A45">
            <w:pPr>
              <w:jc w:val="center"/>
              <w:rPr>
                <w:sz w:val="24"/>
                <w:szCs w:val="24"/>
              </w:rPr>
            </w:pPr>
          </w:p>
          <w:p w:rsidR="00280C30" w:rsidRDefault="00280C30" w:rsidP="00A52A45">
            <w:pPr>
              <w:jc w:val="center"/>
              <w:rPr>
                <w:sz w:val="24"/>
                <w:szCs w:val="24"/>
              </w:rPr>
            </w:pPr>
          </w:p>
          <w:p w:rsidR="00280C30" w:rsidRDefault="00280C30" w:rsidP="00A52A45">
            <w:pPr>
              <w:jc w:val="center"/>
              <w:rPr>
                <w:sz w:val="24"/>
                <w:szCs w:val="24"/>
              </w:rPr>
            </w:pPr>
          </w:p>
          <w:p w:rsidR="00280C30" w:rsidRDefault="00280C30" w:rsidP="00A52A45">
            <w:pPr>
              <w:jc w:val="center"/>
              <w:rPr>
                <w:sz w:val="24"/>
                <w:szCs w:val="24"/>
              </w:rPr>
            </w:pPr>
          </w:p>
          <w:p w:rsidR="00280C30" w:rsidRPr="00280C30" w:rsidRDefault="00280C30" w:rsidP="00A52A45">
            <w:pPr>
              <w:jc w:val="center"/>
              <w:rPr>
                <w:sz w:val="24"/>
                <w:szCs w:val="24"/>
              </w:rPr>
            </w:pPr>
          </w:p>
        </w:tc>
        <w:tc>
          <w:tcPr>
            <w:tcW w:w="4955" w:type="dxa"/>
            <w:gridSpan w:val="2"/>
          </w:tcPr>
          <w:p w:rsidR="00A52A45" w:rsidRPr="00280C30" w:rsidRDefault="00A52A45" w:rsidP="00A52A45">
            <w:pPr>
              <w:jc w:val="both"/>
              <w:rPr>
                <w:sz w:val="24"/>
                <w:szCs w:val="24"/>
              </w:rPr>
            </w:pPr>
            <w:r w:rsidRPr="00280C30">
              <w:rPr>
                <w:sz w:val="24"/>
                <w:szCs w:val="24"/>
              </w:rPr>
              <w:lastRenderedPageBreak/>
              <w:t>В том числе по исполнителям (соисполнит</w:t>
            </w:r>
            <w:r w:rsidRPr="00280C30">
              <w:rPr>
                <w:sz w:val="24"/>
                <w:szCs w:val="24"/>
              </w:rPr>
              <w:t>е</w:t>
            </w:r>
            <w:r w:rsidRPr="00280C30">
              <w:rPr>
                <w:sz w:val="24"/>
                <w:szCs w:val="24"/>
              </w:rPr>
              <w:t>лям):</w:t>
            </w:r>
          </w:p>
        </w:tc>
        <w:tc>
          <w:tcPr>
            <w:tcW w:w="1134" w:type="dxa"/>
          </w:tcPr>
          <w:p w:rsidR="00A52A45" w:rsidRPr="00280C30" w:rsidRDefault="00A52A45" w:rsidP="00A52A45">
            <w:pPr>
              <w:jc w:val="center"/>
              <w:rPr>
                <w:sz w:val="24"/>
                <w:szCs w:val="24"/>
              </w:rPr>
            </w:pPr>
          </w:p>
        </w:tc>
        <w:tc>
          <w:tcPr>
            <w:tcW w:w="1276" w:type="dxa"/>
            <w:tcMar>
              <w:left w:w="0" w:type="dxa"/>
              <w:right w:w="0" w:type="dxa"/>
            </w:tcMar>
          </w:tcPr>
          <w:p w:rsidR="00A52A45" w:rsidRPr="00280C30" w:rsidRDefault="00A52A45" w:rsidP="00A52A45">
            <w:pPr>
              <w:jc w:val="center"/>
              <w:rPr>
                <w:sz w:val="24"/>
                <w:szCs w:val="24"/>
              </w:rPr>
            </w:pPr>
          </w:p>
        </w:tc>
        <w:tc>
          <w:tcPr>
            <w:tcW w:w="1311" w:type="dxa"/>
            <w:tcMar>
              <w:left w:w="0" w:type="dxa"/>
              <w:right w:w="0" w:type="dxa"/>
            </w:tcMar>
          </w:tcPr>
          <w:p w:rsidR="00A52A45" w:rsidRPr="00280C30" w:rsidRDefault="00A52A45" w:rsidP="00A52A45">
            <w:pPr>
              <w:jc w:val="center"/>
              <w:rPr>
                <w:sz w:val="24"/>
                <w:szCs w:val="24"/>
              </w:rPr>
            </w:pPr>
          </w:p>
        </w:tc>
        <w:tc>
          <w:tcPr>
            <w:tcW w:w="992" w:type="dxa"/>
            <w:tcMar>
              <w:left w:w="0" w:type="dxa"/>
              <w:right w:w="0" w:type="dxa"/>
            </w:tcMar>
          </w:tcPr>
          <w:p w:rsidR="00A52A45" w:rsidRPr="00280C30" w:rsidRDefault="00A52A45" w:rsidP="00A52A45">
            <w:pPr>
              <w:jc w:val="center"/>
              <w:rPr>
                <w:sz w:val="24"/>
                <w:szCs w:val="24"/>
              </w:rPr>
            </w:pPr>
          </w:p>
        </w:tc>
        <w:tc>
          <w:tcPr>
            <w:tcW w:w="993" w:type="dxa"/>
            <w:tcMar>
              <w:left w:w="0" w:type="dxa"/>
              <w:right w:w="0" w:type="dxa"/>
            </w:tcMar>
          </w:tcPr>
          <w:p w:rsidR="00A52A45" w:rsidRPr="00280C30" w:rsidRDefault="00A52A45" w:rsidP="00A52A45">
            <w:pPr>
              <w:jc w:val="center"/>
              <w:rPr>
                <w:sz w:val="24"/>
                <w:szCs w:val="24"/>
              </w:rPr>
            </w:pPr>
          </w:p>
        </w:tc>
        <w:tc>
          <w:tcPr>
            <w:tcW w:w="992" w:type="dxa"/>
            <w:tcMar>
              <w:left w:w="0" w:type="dxa"/>
              <w:right w:w="0" w:type="dxa"/>
            </w:tcMar>
          </w:tcPr>
          <w:p w:rsidR="00A52A45" w:rsidRPr="00280C30" w:rsidRDefault="00A52A45" w:rsidP="00A52A45">
            <w:pPr>
              <w:jc w:val="center"/>
              <w:rPr>
                <w:sz w:val="24"/>
                <w:szCs w:val="24"/>
              </w:rPr>
            </w:pPr>
          </w:p>
        </w:tc>
        <w:tc>
          <w:tcPr>
            <w:tcW w:w="992" w:type="dxa"/>
            <w:tcMar>
              <w:left w:w="0" w:type="dxa"/>
              <w:right w:w="0" w:type="dxa"/>
            </w:tcMar>
          </w:tcPr>
          <w:p w:rsidR="00A52A45" w:rsidRPr="00280C30" w:rsidRDefault="00A52A45" w:rsidP="00A52A45">
            <w:pPr>
              <w:jc w:val="center"/>
              <w:rPr>
                <w:sz w:val="24"/>
                <w:szCs w:val="24"/>
              </w:rPr>
            </w:pPr>
          </w:p>
        </w:tc>
        <w:tc>
          <w:tcPr>
            <w:tcW w:w="841" w:type="dxa"/>
            <w:tcMar>
              <w:left w:w="0" w:type="dxa"/>
              <w:right w:w="0" w:type="dxa"/>
            </w:tcMar>
          </w:tcPr>
          <w:p w:rsidR="00A52A45" w:rsidRPr="00280C30" w:rsidRDefault="00A52A45" w:rsidP="00A52A45">
            <w:pPr>
              <w:jc w:val="center"/>
              <w:rPr>
                <w:sz w:val="24"/>
                <w:szCs w:val="24"/>
              </w:rPr>
            </w:pPr>
          </w:p>
        </w:tc>
        <w:tc>
          <w:tcPr>
            <w:tcW w:w="665" w:type="dxa"/>
            <w:tcMar>
              <w:left w:w="0" w:type="dxa"/>
              <w:right w:w="0" w:type="dxa"/>
            </w:tcMar>
          </w:tcPr>
          <w:p w:rsidR="00A52A45" w:rsidRPr="00280C30" w:rsidRDefault="00A52A45" w:rsidP="00A52A45">
            <w:pPr>
              <w:jc w:val="center"/>
              <w:rPr>
                <w:sz w:val="24"/>
                <w:szCs w:val="24"/>
              </w:rPr>
            </w:pPr>
          </w:p>
        </w:tc>
      </w:tr>
      <w:tr w:rsidR="00A52A45" w:rsidRPr="00280C30" w:rsidTr="00280C30">
        <w:trPr>
          <w:trHeight w:val="181"/>
          <w:jc w:val="center"/>
        </w:trPr>
        <w:tc>
          <w:tcPr>
            <w:tcW w:w="960" w:type="dxa"/>
            <w:vMerge/>
          </w:tcPr>
          <w:p w:rsidR="00A52A45" w:rsidRPr="00280C30" w:rsidRDefault="00A52A45" w:rsidP="00A52A45">
            <w:pPr>
              <w:rPr>
                <w:sz w:val="24"/>
                <w:szCs w:val="24"/>
              </w:rPr>
            </w:pPr>
          </w:p>
        </w:tc>
        <w:tc>
          <w:tcPr>
            <w:tcW w:w="4955" w:type="dxa"/>
            <w:gridSpan w:val="2"/>
            <w:vMerge w:val="restart"/>
          </w:tcPr>
          <w:p w:rsidR="00A52A45" w:rsidRPr="00280C30" w:rsidRDefault="00A52A45" w:rsidP="00A52A45">
            <w:pPr>
              <w:jc w:val="both"/>
              <w:rPr>
                <w:sz w:val="24"/>
                <w:szCs w:val="24"/>
              </w:rPr>
            </w:pPr>
            <w:r w:rsidRPr="00280C30">
              <w:rPr>
                <w:sz w:val="24"/>
                <w:szCs w:val="24"/>
              </w:rPr>
              <w:t>управление экологии и природопользования администрации района</w:t>
            </w:r>
          </w:p>
        </w:tc>
        <w:tc>
          <w:tcPr>
            <w:tcW w:w="1134" w:type="dxa"/>
          </w:tcPr>
          <w:p w:rsidR="00A52A45" w:rsidRPr="00280C30" w:rsidRDefault="00A52A45" w:rsidP="00A52A45">
            <w:pPr>
              <w:jc w:val="center"/>
              <w:rPr>
                <w:sz w:val="24"/>
                <w:szCs w:val="24"/>
              </w:rPr>
            </w:pPr>
            <w:r w:rsidRPr="00280C30">
              <w:rPr>
                <w:sz w:val="24"/>
                <w:szCs w:val="24"/>
              </w:rPr>
              <w:t>всего</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3785,0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413,0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525,0</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525,0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568,0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568,0</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593,0</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593,0</w:t>
            </w:r>
          </w:p>
        </w:tc>
      </w:tr>
      <w:tr w:rsidR="00A52A45" w:rsidRPr="00280C30" w:rsidTr="00280C30">
        <w:trPr>
          <w:trHeight w:val="181"/>
          <w:jc w:val="center"/>
        </w:trPr>
        <w:tc>
          <w:tcPr>
            <w:tcW w:w="960" w:type="dxa"/>
            <w:vMerge/>
          </w:tcPr>
          <w:p w:rsidR="00A52A45" w:rsidRPr="00280C30" w:rsidRDefault="00A52A45" w:rsidP="00A52A45">
            <w:pPr>
              <w:rPr>
                <w:sz w:val="24"/>
                <w:szCs w:val="24"/>
              </w:rPr>
            </w:pPr>
          </w:p>
        </w:tc>
        <w:tc>
          <w:tcPr>
            <w:tcW w:w="4955" w:type="dxa"/>
            <w:gridSpan w:val="2"/>
            <w:vMerge/>
          </w:tcPr>
          <w:p w:rsidR="00A52A45" w:rsidRPr="00280C30" w:rsidRDefault="00A52A45" w:rsidP="00A52A45">
            <w:pPr>
              <w:jc w:val="both"/>
              <w:rPr>
                <w:sz w:val="24"/>
                <w:szCs w:val="24"/>
              </w:rPr>
            </w:pPr>
          </w:p>
        </w:tc>
        <w:tc>
          <w:tcPr>
            <w:tcW w:w="1134" w:type="dxa"/>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3785,0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413,0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525,0</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525,0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568,0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568,0</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593,0</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593,0</w:t>
            </w:r>
          </w:p>
        </w:tc>
      </w:tr>
      <w:tr w:rsidR="00A52A45" w:rsidRPr="00280C30" w:rsidTr="00280C30">
        <w:trPr>
          <w:trHeight w:val="181"/>
          <w:jc w:val="center"/>
        </w:trPr>
        <w:tc>
          <w:tcPr>
            <w:tcW w:w="960" w:type="dxa"/>
            <w:vMerge/>
          </w:tcPr>
          <w:p w:rsidR="00A52A45" w:rsidRPr="00280C30" w:rsidRDefault="00A52A45" w:rsidP="00A52A45">
            <w:pPr>
              <w:rPr>
                <w:sz w:val="24"/>
                <w:szCs w:val="24"/>
              </w:rPr>
            </w:pPr>
          </w:p>
        </w:tc>
        <w:tc>
          <w:tcPr>
            <w:tcW w:w="4955" w:type="dxa"/>
            <w:gridSpan w:val="2"/>
            <w:vMerge w:val="restart"/>
          </w:tcPr>
          <w:p w:rsidR="00A52A45" w:rsidRPr="00280C30" w:rsidRDefault="00A52A45" w:rsidP="00A52A45">
            <w:pPr>
              <w:jc w:val="both"/>
              <w:rPr>
                <w:sz w:val="24"/>
                <w:szCs w:val="24"/>
              </w:rPr>
            </w:pPr>
            <w:r w:rsidRPr="00280C30">
              <w:rPr>
                <w:sz w:val="24"/>
                <w:szCs w:val="24"/>
              </w:rPr>
              <w:t>управление культуры администрации района</w:t>
            </w:r>
          </w:p>
        </w:tc>
        <w:tc>
          <w:tcPr>
            <w:tcW w:w="1134" w:type="dxa"/>
          </w:tcPr>
          <w:p w:rsidR="00A52A45" w:rsidRPr="00280C30" w:rsidRDefault="00A52A45" w:rsidP="00A52A45">
            <w:pPr>
              <w:jc w:val="center"/>
              <w:rPr>
                <w:sz w:val="24"/>
                <w:szCs w:val="24"/>
              </w:rPr>
            </w:pPr>
            <w:r w:rsidRPr="00280C30">
              <w:rPr>
                <w:sz w:val="24"/>
                <w:szCs w:val="24"/>
              </w:rPr>
              <w:t>всего</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2855,0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355,0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360,0</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560,0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290,0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480,0</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490,0</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320,0</w:t>
            </w:r>
          </w:p>
        </w:tc>
      </w:tr>
      <w:tr w:rsidR="00A52A45" w:rsidRPr="00280C30" w:rsidTr="00280C30">
        <w:trPr>
          <w:trHeight w:val="181"/>
          <w:jc w:val="center"/>
        </w:trPr>
        <w:tc>
          <w:tcPr>
            <w:tcW w:w="960" w:type="dxa"/>
            <w:vMerge/>
          </w:tcPr>
          <w:p w:rsidR="00A52A45" w:rsidRPr="00280C30" w:rsidRDefault="00A52A45" w:rsidP="00A52A45">
            <w:pPr>
              <w:rPr>
                <w:sz w:val="24"/>
                <w:szCs w:val="24"/>
              </w:rPr>
            </w:pPr>
          </w:p>
        </w:tc>
        <w:tc>
          <w:tcPr>
            <w:tcW w:w="4955" w:type="dxa"/>
            <w:gridSpan w:val="2"/>
            <w:vMerge/>
          </w:tcPr>
          <w:p w:rsidR="00A52A45" w:rsidRPr="00280C30" w:rsidRDefault="00A52A45" w:rsidP="00A52A45">
            <w:pPr>
              <w:jc w:val="both"/>
              <w:rPr>
                <w:sz w:val="24"/>
                <w:szCs w:val="24"/>
              </w:rPr>
            </w:pPr>
          </w:p>
        </w:tc>
        <w:tc>
          <w:tcPr>
            <w:tcW w:w="1134" w:type="dxa"/>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2855,0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355,0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360,0</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560,0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290,0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480,0</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490,0</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320,0</w:t>
            </w:r>
          </w:p>
        </w:tc>
      </w:tr>
      <w:tr w:rsidR="00A52A45" w:rsidRPr="00280C30" w:rsidTr="00280C30">
        <w:trPr>
          <w:trHeight w:val="181"/>
          <w:jc w:val="center"/>
        </w:trPr>
        <w:tc>
          <w:tcPr>
            <w:tcW w:w="960" w:type="dxa"/>
            <w:vMerge/>
          </w:tcPr>
          <w:p w:rsidR="00A52A45" w:rsidRPr="00280C30" w:rsidRDefault="00A52A45" w:rsidP="00A52A45">
            <w:pPr>
              <w:rPr>
                <w:sz w:val="24"/>
                <w:szCs w:val="24"/>
              </w:rPr>
            </w:pPr>
          </w:p>
        </w:tc>
        <w:tc>
          <w:tcPr>
            <w:tcW w:w="4955" w:type="dxa"/>
            <w:gridSpan w:val="2"/>
            <w:vMerge w:val="restart"/>
          </w:tcPr>
          <w:p w:rsidR="00A52A45" w:rsidRPr="00280C30" w:rsidRDefault="00A52A45" w:rsidP="00A52A45">
            <w:pPr>
              <w:jc w:val="both"/>
              <w:rPr>
                <w:sz w:val="24"/>
                <w:szCs w:val="24"/>
              </w:rPr>
            </w:pPr>
            <w:r w:rsidRPr="00280C30">
              <w:rPr>
                <w:sz w:val="24"/>
                <w:szCs w:val="24"/>
              </w:rPr>
              <w:t>управление образования и молодежной пол</w:t>
            </w:r>
            <w:r w:rsidRPr="00280C30">
              <w:rPr>
                <w:sz w:val="24"/>
                <w:szCs w:val="24"/>
              </w:rPr>
              <w:t>и</w:t>
            </w:r>
            <w:r w:rsidRPr="00280C30">
              <w:rPr>
                <w:sz w:val="24"/>
                <w:szCs w:val="24"/>
              </w:rPr>
              <w:t>тики администрации района</w:t>
            </w:r>
          </w:p>
        </w:tc>
        <w:tc>
          <w:tcPr>
            <w:tcW w:w="1134" w:type="dxa"/>
          </w:tcPr>
          <w:p w:rsidR="00A52A45" w:rsidRPr="00280C30" w:rsidRDefault="00A52A45" w:rsidP="00A52A45">
            <w:pPr>
              <w:jc w:val="center"/>
              <w:rPr>
                <w:sz w:val="24"/>
                <w:szCs w:val="24"/>
              </w:rPr>
            </w:pPr>
            <w:r w:rsidRPr="00280C30">
              <w:rPr>
                <w:sz w:val="24"/>
                <w:szCs w:val="24"/>
              </w:rPr>
              <w:t>всего</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3823,0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515,0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510,0</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510,0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572,0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572,0</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572,0</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572,0</w:t>
            </w:r>
          </w:p>
        </w:tc>
      </w:tr>
      <w:tr w:rsidR="00A52A45" w:rsidRPr="00280C30" w:rsidTr="00280C30">
        <w:trPr>
          <w:trHeight w:val="181"/>
          <w:jc w:val="center"/>
        </w:trPr>
        <w:tc>
          <w:tcPr>
            <w:tcW w:w="960" w:type="dxa"/>
            <w:vMerge/>
          </w:tcPr>
          <w:p w:rsidR="00A52A45" w:rsidRPr="00280C30" w:rsidRDefault="00A52A45" w:rsidP="00A52A45">
            <w:pPr>
              <w:rPr>
                <w:sz w:val="24"/>
                <w:szCs w:val="24"/>
              </w:rPr>
            </w:pPr>
          </w:p>
        </w:tc>
        <w:tc>
          <w:tcPr>
            <w:tcW w:w="4955" w:type="dxa"/>
            <w:gridSpan w:val="2"/>
            <w:vMerge/>
          </w:tcPr>
          <w:p w:rsidR="00A52A45" w:rsidRPr="00280C30" w:rsidRDefault="00A52A45" w:rsidP="00A52A45">
            <w:pPr>
              <w:jc w:val="both"/>
              <w:rPr>
                <w:sz w:val="24"/>
                <w:szCs w:val="24"/>
              </w:rPr>
            </w:pPr>
          </w:p>
        </w:tc>
        <w:tc>
          <w:tcPr>
            <w:tcW w:w="1134" w:type="dxa"/>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3823,0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515,0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510,0</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510,0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572,0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572,0</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572,0</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572,0</w:t>
            </w:r>
          </w:p>
        </w:tc>
      </w:tr>
      <w:tr w:rsidR="00A52A45" w:rsidRPr="00280C30" w:rsidTr="00280C30">
        <w:trPr>
          <w:trHeight w:val="181"/>
          <w:jc w:val="center"/>
        </w:trPr>
        <w:tc>
          <w:tcPr>
            <w:tcW w:w="960" w:type="dxa"/>
            <w:vMerge/>
          </w:tcPr>
          <w:p w:rsidR="00A52A45" w:rsidRPr="00280C30" w:rsidRDefault="00A52A45" w:rsidP="00A52A45">
            <w:pPr>
              <w:rPr>
                <w:sz w:val="24"/>
                <w:szCs w:val="24"/>
              </w:rPr>
            </w:pPr>
          </w:p>
        </w:tc>
        <w:tc>
          <w:tcPr>
            <w:tcW w:w="4955" w:type="dxa"/>
            <w:gridSpan w:val="2"/>
            <w:vMerge w:val="restart"/>
          </w:tcPr>
          <w:p w:rsidR="00A52A45" w:rsidRPr="00280C30" w:rsidRDefault="00A52A45" w:rsidP="00280C30">
            <w:pPr>
              <w:jc w:val="both"/>
              <w:rPr>
                <w:sz w:val="24"/>
                <w:szCs w:val="24"/>
              </w:rPr>
            </w:pPr>
            <w:r w:rsidRPr="00280C30">
              <w:rPr>
                <w:sz w:val="24"/>
                <w:szCs w:val="24"/>
              </w:rPr>
              <w:t>муниципальное казенное учреждение «Управление капитального строительства по застройке Нижневартовского района»</w:t>
            </w:r>
          </w:p>
        </w:tc>
        <w:tc>
          <w:tcPr>
            <w:tcW w:w="1134" w:type="dxa"/>
          </w:tcPr>
          <w:p w:rsidR="00A52A45" w:rsidRPr="00280C30" w:rsidRDefault="00A52A45" w:rsidP="00A52A45">
            <w:pPr>
              <w:jc w:val="center"/>
              <w:rPr>
                <w:sz w:val="24"/>
                <w:szCs w:val="24"/>
              </w:rPr>
            </w:pPr>
            <w:r w:rsidRPr="00280C30">
              <w:rPr>
                <w:sz w:val="24"/>
                <w:szCs w:val="24"/>
              </w:rPr>
              <w:t>всего</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10133,363</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10133,363</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w:t>
            </w:r>
          </w:p>
        </w:tc>
      </w:tr>
      <w:tr w:rsidR="00A52A45" w:rsidRPr="00280C30" w:rsidTr="00280C30">
        <w:trPr>
          <w:trHeight w:val="181"/>
          <w:jc w:val="center"/>
        </w:trPr>
        <w:tc>
          <w:tcPr>
            <w:tcW w:w="960" w:type="dxa"/>
            <w:vMerge/>
          </w:tcPr>
          <w:p w:rsidR="00A52A45" w:rsidRPr="00280C30" w:rsidRDefault="00A52A45" w:rsidP="00A52A45">
            <w:pPr>
              <w:rPr>
                <w:sz w:val="24"/>
                <w:szCs w:val="24"/>
              </w:rPr>
            </w:pPr>
          </w:p>
        </w:tc>
        <w:tc>
          <w:tcPr>
            <w:tcW w:w="4955" w:type="dxa"/>
            <w:gridSpan w:val="2"/>
            <w:vMerge/>
          </w:tcPr>
          <w:p w:rsidR="00A52A45" w:rsidRPr="00280C30" w:rsidRDefault="00A52A45" w:rsidP="00280C30">
            <w:pPr>
              <w:jc w:val="both"/>
              <w:rPr>
                <w:sz w:val="24"/>
                <w:szCs w:val="24"/>
              </w:rPr>
            </w:pPr>
          </w:p>
        </w:tc>
        <w:tc>
          <w:tcPr>
            <w:tcW w:w="1134" w:type="dxa"/>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10133,363</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10133,363</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w:t>
            </w:r>
          </w:p>
        </w:tc>
      </w:tr>
      <w:tr w:rsidR="00A52A45" w:rsidRPr="00280C30" w:rsidTr="00280C30">
        <w:trPr>
          <w:trHeight w:val="181"/>
          <w:jc w:val="center"/>
        </w:trPr>
        <w:tc>
          <w:tcPr>
            <w:tcW w:w="960" w:type="dxa"/>
            <w:vMerge/>
          </w:tcPr>
          <w:p w:rsidR="00A52A45" w:rsidRPr="00280C30" w:rsidRDefault="00A52A45" w:rsidP="00A52A45">
            <w:pPr>
              <w:rPr>
                <w:sz w:val="24"/>
                <w:szCs w:val="24"/>
              </w:rPr>
            </w:pPr>
          </w:p>
        </w:tc>
        <w:tc>
          <w:tcPr>
            <w:tcW w:w="4955" w:type="dxa"/>
            <w:gridSpan w:val="2"/>
            <w:vMerge w:val="restart"/>
          </w:tcPr>
          <w:p w:rsidR="00A52A45" w:rsidRPr="00280C30" w:rsidRDefault="00A52A45" w:rsidP="00280C30">
            <w:pPr>
              <w:jc w:val="both"/>
              <w:rPr>
                <w:sz w:val="24"/>
                <w:szCs w:val="24"/>
              </w:rPr>
            </w:pPr>
            <w:r w:rsidRPr="00280C30">
              <w:rPr>
                <w:sz w:val="24"/>
                <w:szCs w:val="24"/>
              </w:rPr>
              <w:t>администрация городского поселения Нов</w:t>
            </w:r>
            <w:r w:rsidRPr="00280C30">
              <w:rPr>
                <w:sz w:val="24"/>
                <w:szCs w:val="24"/>
              </w:rPr>
              <w:t>о</w:t>
            </w:r>
            <w:r w:rsidRPr="00280C30">
              <w:rPr>
                <w:sz w:val="24"/>
                <w:szCs w:val="24"/>
              </w:rPr>
              <w:t>аганск (муниципальное казенное учреждение «Этн</w:t>
            </w:r>
            <w:r w:rsidR="00280C30">
              <w:rPr>
                <w:sz w:val="24"/>
                <w:szCs w:val="24"/>
              </w:rPr>
              <w:t>ографический парк музей с. Варьё</w:t>
            </w:r>
            <w:r w:rsidRPr="00280C30">
              <w:rPr>
                <w:sz w:val="24"/>
                <w:szCs w:val="24"/>
              </w:rPr>
              <w:t>ган»)</w:t>
            </w:r>
          </w:p>
        </w:tc>
        <w:tc>
          <w:tcPr>
            <w:tcW w:w="1134" w:type="dxa"/>
          </w:tcPr>
          <w:p w:rsidR="00A52A45" w:rsidRPr="00280C30" w:rsidRDefault="00A52A45" w:rsidP="00A52A45">
            <w:pPr>
              <w:jc w:val="center"/>
              <w:rPr>
                <w:sz w:val="24"/>
                <w:szCs w:val="24"/>
              </w:rPr>
            </w:pPr>
            <w:r w:rsidRPr="00280C30">
              <w:rPr>
                <w:sz w:val="24"/>
                <w:szCs w:val="24"/>
              </w:rPr>
              <w:t>всего</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60,0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60,0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w:t>
            </w:r>
          </w:p>
        </w:tc>
      </w:tr>
      <w:tr w:rsidR="00A52A45" w:rsidRPr="00280C30" w:rsidTr="00280C30">
        <w:trPr>
          <w:trHeight w:val="181"/>
          <w:jc w:val="center"/>
        </w:trPr>
        <w:tc>
          <w:tcPr>
            <w:tcW w:w="960" w:type="dxa"/>
            <w:vMerge/>
          </w:tcPr>
          <w:p w:rsidR="00A52A45" w:rsidRPr="00280C30" w:rsidRDefault="00A52A45" w:rsidP="00A52A45">
            <w:pPr>
              <w:rPr>
                <w:sz w:val="24"/>
                <w:szCs w:val="24"/>
              </w:rPr>
            </w:pPr>
          </w:p>
        </w:tc>
        <w:tc>
          <w:tcPr>
            <w:tcW w:w="4955" w:type="dxa"/>
            <w:gridSpan w:val="2"/>
            <w:vMerge/>
          </w:tcPr>
          <w:p w:rsidR="00A52A45" w:rsidRPr="00280C30" w:rsidRDefault="00A52A45" w:rsidP="00A52A45">
            <w:pPr>
              <w:rPr>
                <w:sz w:val="24"/>
                <w:szCs w:val="24"/>
              </w:rPr>
            </w:pPr>
          </w:p>
        </w:tc>
        <w:tc>
          <w:tcPr>
            <w:tcW w:w="1134" w:type="dxa"/>
          </w:tcPr>
          <w:p w:rsidR="00A52A45" w:rsidRPr="00280C30" w:rsidRDefault="00A52A45" w:rsidP="00A52A45">
            <w:pPr>
              <w:jc w:val="center"/>
              <w:rPr>
                <w:sz w:val="24"/>
                <w:szCs w:val="24"/>
              </w:rPr>
            </w:pPr>
            <w:r w:rsidRPr="00280C30">
              <w:rPr>
                <w:sz w:val="24"/>
                <w:szCs w:val="24"/>
              </w:rPr>
              <w:t>бюджет района</w:t>
            </w:r>
          </w:p>
        </w:tc>
        <w:tc>
          <w:tcPr>
            <w:tcW w:w="1276" w:type="dxa"/>
            <w:tcMar>
              <w:left w:w="0" w:type="dxa"/>
              <w:right w:w="0" w:type="dxa"/>
            </w:tcMar>
          </w:tcPr>
          <w:p w:rsidR="00A52A45" w:rsidRPr="00280C30" w:rsidRDefault="00A52A45" w:rsidP="00A52A45">
            <w:pPr>
              <w:jc w:val="center"/>
              <w:rPr>
                <w:sz w:val="24"/>
                <w:szCs w:val="24"/>
              </w:rPr>
            </w:pPr>
            <w:r w:rsidRPr="00280C30">
              <w:rPr>
                <w:sz w:val="24"/>
                <w:szCs w:val="24"/>
              </w:rPr>
              <w:t>60,0</w:t>
            </w:r>
          </w:p>
        </w:tc>
        <w:tc>
          <w:tcPr>
            <w:tcW w:w="1311" w:type="dxa"/>
            <w:tcMar>
              <w:left w:w="0" w:type="dxa"/>
              <w:right w:w="0" w:type="dxa"/>
            </w:tcMar>
          </w:tcPr>
          <w:p w:rsidR="00A52A45" w:rsidRPr="00280C30" w:rsidRDefault="00A52A45" w:rsidP="00A52A45">
            <w:pPr>
              <w:jc w:val="center"/>
              <w:rPr>
                <w:sz w:val="24"/>
                <w:szCs w:val="24"/>
              </w:rPr>
            </w:pPr>
            <w:r w:rsidRPr="00280C30">
              <w:rPr>
                <w:sz w:val="24"/>
                <w:szCs w:val="24"/>
              </w:rPr>
              <w:t>60,0</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3"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992"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841" w:type="dxa"/>
            <w:tcMar>
              <w:left w:w="0" w:type="dxa"/>
              <w:right w:w="0" w:type="dxa"/>
            </w:tcMar>
          </w:tcPr>
          <w:p w:rsidR="00A52A45" w:rsidRPr="00280C30" w:rsidRDefault="00A52A45" w:rsidP="00A52A45">
            <w:pPr>
              <w:jc w:val="center"/>
              <w:rPr>
                <w:sz w:val="24"/>
                <w:szCs w:val="24"/>
              </w:rPr>
            </w:pPr>
            <w:r w:rsidRPr="00280C30">
              <w:rPr>
                <w:sz w:val="24"/>
                <w:szCs w:val="24"/>
              </w:rPr>
              <w:t>-</w:t>
            </w:r>
          </w:p>
        </w:tc>
        <w:tc>
          <w:tcPr>
            <w:tcW w:w="665" w:type="dxa"/>
            <w:tcMar>
              <w:left w:w="0" w:type="dxa"/>
              <w:right w:w="0" w:type="dxa"/>
            </w:tcMar>
          </w:tcPr>
          <w:p w:rsidR="00A52A45" w:rsidRPr="00280C30" w:rsidRDefault="00A52A45" w:rsidP="00A52A45">
            <w:pPr>
              <w:jc w:val="center"/>
              <w:rPr>
                <w:sz w:val="24"/>
                <w:szCs w:val="24"/>
              </w:rPr>
            </w:pPr>
            <w:r w:rsidRPr="00280C30">
              <w:rPr>
                <w:sz w:val="24"/>
                <w:szCs w:val="24"/>
              </w:rPr>
              <w:t>-</w:t>
            </w:r>
          </w:p>
        </w:tc>
      </w:tr>
    </w:tbl>
    <w:p w:rsidR="00A52A45" w:rsidRPr="00670668" w:rsidRDefault="00A52A45" w:rsidP="00D823DE">
      <w:pPr>
        <w:jc w:val="right"/>
      </w:pPr>
      <w:r>
        <w:t>.».</w:t>
      </w:r>
    </w:p>
    <w:sectPr w:rsidR="00A52A45" w:rsidRPr="00670668" w:rsidSect="00A52A45">
      <w:pgSz w:w="16838" w:h="11906" w:orient="landscape"/>
      <w:pgMar w:top="1134" w:right="567" w:bottom="1134" w:left="1701"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6EA8" w:rsidRDefault="00A16EA8">
      <w:r>
        <w:separator/>
      </w:r>
    </w:p>
  </w:endnote>
  <w:endnote w:type="continuationSeparator" w:id="1">
    <w:p w:rsidR="00A16EA8" w:rsidRDefault="00A16E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6EA8" w:rsidRDefault="00A16EA8">
      <w:r>
        <w:separator/>
      </w:r>
    </w:p>
  </w:footnote>
  <w:footnote w:type="continuationSeparator" w:id="1">
    <w:p w:rsidR="00A16EA8" w:rsidRDefault="00A16E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EA8" w:rsidRDefault="00B76F80" w:rsidP="00D401FC">
    <w:pPr>
      <w:pStyle w:val="a4"/>
      <w:jc w:val="center"/>
    </w:pPr>
    <w:fldSimple w:instr=" PAGE   \* MERGEFORMAT ">
      <w:r w:rsidR="00421A7B">
        <w:rPr>
          <w:noProof/>
        </w:rPr>
        <w:t>17</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5853F2"/>
    <w:multiLevelType w:val="hybridMultilevel"/>
    <w:tmpl w:val="69FEAC6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5627ED2"/>
    <w:multiLevelType w:val="hybridMultilevel"/>
    <w:tmpl w:val="0F4C3E12"/>
    <w:lvl w:ilvl="0" w:tplc="AEC2F7F0">
      <w:start w:val="1"/>
      <w:numFmt w:val="decimal"/>
      <w:lvlText w:val="%1."/>
      <w:lvlJc w:val="left"/>
      <w:pPr>
        <w:ind w:left="1211" w:hanging="360"/>
      </w:pPr>
      <w:rPr>
        <w:b w:val="0"/>
      </w:rPr>
    </w:lvl>
    <w:lvl w:ilvl="1" w:tplc="04190019">
      <w:start w:val="1"/>
      <w:numFmt w:val="decimal"/>
      <w:lvlText w:val="%2."/>
      <w:lvlJc w:val="left"/>
      <w:pPr>
        <w:tabs>
          <w:tab w:val="num" w:pos="1931"/>
        </w:tabs>
        <w:ind w:left="1931" w:hanging="360"/>
      </w:pPr>
    </w:lvl>
    <w:lvl w:ilvl="2" w:tplc="0419001B">
      <w:start w:val="1"/>
      <w:numFmt w:val="decimal"/>
      <w:lvlText w:val="%3."/>
      <w:lvlJc w:val="left"/>
      <w:pPr>
        <w:tabs>
          <w:tab w:val="num" w:pos="2651"/>
        </w:tabs>
        <w:ind w:left="2651" w:hanging="360"/>
      </w:pPr>
    </w:lvl>
    <w:lvl w:ilvl="3" w:tplc="0419000F">
      <w:start w:val="1"/>
      <w:numFmt w:val="decimal"/>
      <w:lvlText w:val="%4."/>
      <w:lvlJc w:val="left"/>
      <w:pPr>
        <w:tabs>
          <w:tab w:val="num" w:pos="3371"/>
        </w:tabs>
        <w:ind w:left="3371" w:hanging="360"/>
      </w:pPr>
    </w:lvl>
    <w:lvl w:ilvl="4" w:tplc="04190019">
      <w:start w:val="1"/>
      <w:numFmt w:val="decimal"/>
      <w:lvlText w:val="%5."/>
      <w:lvlJc w:val="left"/>
      <w:pPr>
        <w:tabs>
          <w:tab w:val="num" w:pos="4091"/>
        </w:tabs>
        <w:ind w:left="4091" w:hanging="360"/>
      </w:pPr>
    </w:lvl>
    <w:lvl w:ilvl="5" w:tplc="0419001B">
      <w:start w:val="1"/>
      <w:numFmt w:val="decimal"/>
      <w:lvlText w:val="%6."/>
      <w:lvlJc w:val="left"/>
      <w:pPr>
        <w:tabs>
          <w:tab w:val="num" w:pos="4811"/>
        </w:tabs>
        <w:ind w:left="4811" w:hanging="360"/>
      </w:pPr>
    </w:lvl>
    <w:lvl w:ilvl="6" w:tplc="0419000F">
      <w:start w:val="1"/>
      <w:numFmt w:val="decimal"/>
      <w:lvlText w:val="%7."/>
      <w:lvlJc w:val="left"/>
      <w:pPr>
        <w:tabs>
          <w:tab w:val="num" w:pos="5531"/>
        </w:tabs>
        <w:ind w:left="5531" w:hanging="360"/>
      </w:pPr>
    </w:lvl>
    <w:lvl w:ilvl="7" w:tplc="04190019">
      <w:start w:val="1"/>
      <w:numFmt w:val="decimal"/>
      <w:lvlText w:val="%8."/>
      <w:lvlJc w:val="left"/>
      <w:pPr>
        <w:tabs>
          <w:tab w:val="num" w:pos="6251"/>
        </w:tabs>
        <w:ind w:left="6251" w:hanging="360"/>
      </w:pPr>
    </w:lvl>
    <w:lvl w:ilvl="8" w:tplc="0419001B">
      <w:start w:val="1"/>
      <w:numFmt w:val="decimal"/>
      <w:lvlText w:val="%9."/>
      <w:lvlJc w:val="left"/>
      <w:pPr>
        <w:tabs>
          <w:tab w:val="num" w:pos="6971"/>
        </w:tabs>
        <w:ind w:left="6971" w:hanging="360"/>
      </w:pPr>
    </w:lvl>
  </w:abstractNum>
  <w:abstractNum w:abstractNumId="8">
    <w:nsid w:val="20843038"/>
    <w:multiLevelType w:val="hybridMultilevel"/>
    <w:tmpl w:val="EF1E158C"/>
    <w:lvl w:ilvl="0" w:tplc="1404296E">
      <w:start w:val="1"/>
      <w:numFmt w:val="decimal"/>
      <w:lvlText w:val="%1."/>
      <w:lvlJc w:val="left"/>
      <w:pPr>
        <w:ind w:left="2392"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0A97D18"/>
    <w:multiLevelType w:val="multilevel"/>
    <w:tmpl w:val="E8EC5E72"/>
    <w:lvl w:ilvl="0">
      <w:start w:val="1"/>
      <w:numFmt w:val="decimal"/>
      <w:lvlText w:val="%1."/>
      <w:lvlJc w:val="left"/>
      <w:pPr>
        <w:ind w:left="1069" w:hanging="360"/>
      </w:pPr>
      <w:rPr>
        <w:rFonts w:hint="default"/>
        <w:b w:val="0"/>
      </w:rPr>
    </w:lvl>
    <w:lvl w:ilvl="1">
      <w:start w:val="1"/>
      <w:numFmt w:val="decimal"/>
      <w:isLgl/>
      <w:lvlText w:val="%1.%2."/>
      <w:lvlJc w:val="left"/>
      <w:pPr>
        <w:ind w:left="1429" w:hanging="720"/>
      </w:pPr>
      <w:rPr>
        <w:rFonts w:hint="default"/>
        <w:b w:val="0"/>
      </w:rPr>
    </w:lvl>
    <w:lvl w:ilvl="2">
      <w:start w:val="1"/>
      <w:numFmt w:val="decimal"/>
      <w:isLgl/>
      <w:lvlText w:val="%1.%2.%3."/>
      <w:lvlJc w:val="left"/>
      <w:pPr>
        <w:ind w:left="1429" w:hanging="720"/>
      </w:pPr>
      <w:rPr>
        <w:rFonts w:hint="default"/>
        <w:b w:val="0"/>
      </w:rPr>
    </w:lvl>
    <w:lvl w:ilvl="3">
      <w:start w:val="1"/>
      <w:numFmt w:val="decimal"/>
      <w:isLgl/>
      <w:lvlText w:val="%1.%2.%3.%4."/>
      <w:lvlJc w:val="left"/>
      <w:pPr>
        <w:ind w:left="1789" w:hanging="1080"/>
      </w:pPr>
      <w:rPr>
        <w:rFonts w:hint="default"/>
        <w:b w:val="0"/>
      </w:rPr>
    </w:lvl>
    <w:lvl w:ilvl="4">
      <w:start w:val="1"/>
      <w:numFmt w:val="decimal"/>
      <w:isLgl/>
      <w:lvlText w:val="%1.%2.%3.%4.%5."/>
      <w:lvlJc w:val="left"/>
      <w:pPr>
        <w:ind w:left="1789" w:hanging="1080"/>
      </w:pPr>
      <w:rPr>
        <w:rFonts w:hint="default"/>
        <w:b w:val="0"/>
      </w:rPr>
    </w:lvl>
    <w:lvl w:ilvl="5">
      <w:start w:val="1"/>
      <w:numFmt w:val="decimal"/>
      <w:isLgl/>
      <w:lvlText w:val="%1.%2.%3.%4.%5.%6."/>
      <w:lvlJc w:val="left"/>
      <w:pPr>
        <w:ind w:left="2149" w:hanging="1440"/>
      </w:pPr>
      <w:rPr>
        <w:rFonts w:hint="default"/>
        <w:b w:val="0"/>
      </w:rPr>
    </w:lvl>
    <w:lvl w:ilvl="6">
      <w:start w:val="1"/>
      <w:numFmt w:val="decimal"/>
      <w:isLgl/>
      <w:lvlText w:val="%1.%2.%3.%4.%5.%6.%7."/>
      <w:lvlJc w:val="left"/>
      <w:pPr>
        <w:ind w:left="2509" w:hanging="1800"/>
      </w:pPr>
      <w:rPr>
        <w:rFonts w:hint="default"/>
        <w:b w:val="0"/>
      </w:rPr>
    </w:lvl>
    <w:lvl w:ilvl="7">
      <w:start w:val="1"/>
      <w:numFmt w:val="decimal"/>
      <w:isLgl/>
      <w:lvlText w:val="%1.%2.%3.%4.%5.%6.%7.%8."/>
      <w:lvlJc w:val="left"/>
      <w:pPr>
        <w:ind w:left="2509" w:hanging="1800"/>
      </w:pPr>
      <w:rPr>
        <w:rFonts w:hint="default"/>
        <w:b w:val="0"/>
      </w:rPr>
    </w:lvl>
    <w:lvl w:ilvl="8">
      <w:start w:val="1"/>
      <w:numFmt w:val="decimal"/>
      <w:isLgl/>
      <w:lvlText w:val="%1.%2.%3.%4.%5.%6.%7.%8.%9."/>
      <w:lvlJc w:val="left"/>
      <w:pPr>
        <w:ind w:left="2869" w:hanging="2160"/>
      </w:pPr>
      <w:rPr>
        <w:rFonts w:hint="default"/>
        <w:b w:val="0"/>
      </w:rPr>
    </w:lvl>
  </w:abstractNum>
  <w:abstractNum w:abstractNumId="10">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82C3B62"/>
    <w:multiLevelType w:val="multilevel"/>
    <w:tmpl w:val="1E88B77C"/>
    <w:lvl w:ilvl="0">
      <w:start w:val="1"/>
      <w:numFmt w:val="decimal"/>
      <w:lvlText w:val="%1."/>
      <w:lvlJc w:val="left"/>
      <w:pPr>
        <w:ind w:left="450" w:hanging="450"/>
      </w:pPr>
      <w:rPr>
        <w:rFonts w:hint="default"/>
        <w:color w:val="auto"/>
      </w:rPr>
    </w:lvl>
    <w:lvl w:ilvl="1">
      <w:start w:val="2"/>
      <w:numFmt w:val="decimal"/>
      <w:lvlText w:val="%1.%2."/>
      <w:lvlJc w:val="left"/>
      <w:pPr>
        <w:ind w:left="1429" w:hanging="72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3207" w:hanging="108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985" w:hanging="1440"/>
      </w:pPr>
      <w:rPr>
        <w:rFonts w:hint="default"/>
        <w:color w:val="auto"/>
      </w:rPr>
    </w:lvl>
    <w:lvl w:ilvl="6">
      <w:start w:val="1"/>
      <w:numFmt w:val="decimal"/>
      <w:lvlText w:val="%1.%2.%3.%4.%5.%6.%7."/>
      <w:lvlJc w:val="left"/>
      <w:pPr>
        <w:ind w:left="6054" w:hanging="1800"/>
      </w:pPr>
      <w:rPr>
        <w:rFonts w:hint="default"/>
        <w:color w:val="auto"/>
      </w:rPr>
    </w:lvl>
    <w:lvl w:ilvl="7">
      <w:start w:val="1"/>
      <w:numFmt w:val="decimal"/>
      <w:lvlText w:val="%1.%2.%3.%4.%5.%6.%7.%8."/>
      <w:lvlJc w:val="left"/>
      <w:pPr>
        <w:ind w:left="6763" w:hanging="1800"/>
      </w:pPr>
      <w:rPr>
        <w:rFonts w:hint="default"/>
        <w:color w:val="auto"/>
      </w:rPr>
    </w:lvl>
    <w:lvl w:ilvl="8">
      <w:start w:val="1"/>
      <w:numFmt w:val="decimal"/>
      <w:lvlText w:val="%1.%2.%3.%4.%5.%6.%7.%8.%9."/>
      <w:lvlJc w:val="left"/>
      <w:pPr>
        <w:ind w:left="7832" w:hanging="2160"/>
      </w:pPr>
      <w:rPr>
        <w:rFonts w:hint="default"/>
        <w:color w:val="auto"/>
      </w:rPr>
    </w:lvl>
  </w:abstractNum>
  <w:abstractNum w:abstractNumId="12">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5E5D696D"/>
    <w:multiLevelType w:val="multilevel"/>
    <w:tmpl w:val="7C763CE0"/>
    <w:lvl w:ilvl="0">
      <w:start w:val="1"/>
      <w:numFmt w:val="decimal"/>
      <w:lvlText w:val="%1."/>
      <w:lvlJc w:val="left"/>
      <w:pPr>
        <w:ind w:left="1428" w:hanging="360"/>
      </w:pPr>
    </w:lvl>
    <w:lvl w:ilvl="1">
      <w:start w:val="1"/>
      <w:numFmt w:val="decimal"/>
      <w:isLgl/>
      <w:lvlText w:val="%1.%2."/>
      <w:lvlJc w:val="left"/>
      <w:pPr>
        <w:ind w:left="1788" w:hanging="720"/>
      </w:pPr>
    </w:lvl>
    <w:lvl w:ilvl="2">
      <w:start w:val="1"/>
      <w:numFmt w:val="decimal"/>
      <w:isLgl/>
      <w:lvlText w:val="%1.%2.%3."/>
      <w:lvlJc w:val="left"/>
      <w:pPr>
        <w:ind w:left="1788" w:hanging="720"/>
      </w:pPr>
    </w:lvl>
    <w:lvl w:ilvl="3">
      <w:start w:val="1"/>
      <w:numFmt w:val="decimal"/>
      <w:isLgl/>
      <w:lvlText w:val="%1.%2.%3.%4."/>
      <w:lvlJc w:val="left"/>
      <w:pPr>
        <w:ind w:left="2148" w:hanging="1080"/>
      </w:pPr>
    </w:lvl>
    <w:lvl w:ilvl="4">
      <w:start w:val="1"/>
      <w:numFmt w:val="decimal"/>
      <w:isLgl/>
      <w:lvlText w:val="%1.%2.%3.%4.%5."/>
      <w:lvlJc w:val="left"/>
      <w:pPr>
        <w:ind w:left="2148" w:hanging="1080"/>
      </w:pPr>
    </w:lvl>
    <w:lvl w:ilvl="5">
      <w:start w:val="1"/>
      <w:numFmt w:val="decimal"/>
      <w:isLgl/>
      <w:lvlText w:val="%1.%2.%3.%4.%5.%6."/>
      <w:lvlJc w:val="left"/>
      <w:pPr>
        <w:ind w:left="2508" w:hanging="1440"/>
      </w:pPr>
    </w:lvl>
    <w:lvl w:ilvl="6">
      <w:start w:val="1"/>
      <w:numFmt w:val="decimal"/>
      <w:isLgl/>
      <w:lvlText w:val="%1.%2.%3.%4.%5.%6.%7."/>
      <w:lvlJc w:val="left"/>
      <w:pPr>
        <w:ind w:left="2868" w:hanging="1800"/>
      </w:pPr>
    </w:lvl>
    <w:lvl w:ilvl="7">
      <w:start w:val="1"/>
      <w:numFmt w:val="decimal"/>
      <w:isLgl/>
      <w:lvlText w:val="%1.%2.%3.%4.%5.%6.%7.%8."/>
      <w:lvlJc w:val="left"/>
      <w:pPr>
        <w:ind w:left="2868" w:hanging="1800"/>
      </w:pPr>
    </w:lvl>
    <w:lvl w:ilvl="8">
      <w:start w:val="1"/>
      <w:numFmt w:val="decimal"/>
      <w:isLgl/>
      <w:lvlText w:val="%1.%2.%3.%4.%5.%6.%7.%8.%9."/>
      <w:lvlJc w:val="left"/>
      <w:pPr>
        <w:ind w:left="3228" w:hanging="2160"/>
      </w:pPr>
    </w:lvl>
  </w:abstractNum>
  <w:abstractNum w:abstractNumId="15">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16">
    <w:nsid w:val="685716A9"/>
    <w:multiLevelType w:val="multilevel"/>
    <w:tmpl w:val="F47249D4"/>
    <w:lvl w:ilvl="0">
      <w:start w:val="1"/>
      <w:numFmt w:val="decimal"/>
      <w:lvlText w:val="%1."/>
      <w:lvlJc w:val="left"/>
      <w:pPr>
        <w:ind w:left="720" w:hanging="360"/>
      </w:pPr>
    </w:lvl>
    <w:lvl w:ilvl="1">
      <w:start w:val="1"/>
      <w:numFmt w:val="decimal"/>
      <w:isLgl/>
      <w:lvlText w:val="%1.%2."/>
      <w:lvlJc w:val="left"/>
      <w:pPr>
        <w:ind w:left="1288"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7">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 w:numId="14">
    <w:abstractNumId w:val="17"/>
  </w:num>
  <w:num w:numId="15">
    <w:abstractNumId w:val="6"/>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proofState w:spelling="clean" w:grammar="clean"/>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72417"/>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BossProviderVariable" w:val="25_01_2006!ddc30b9f-eca9-43cf-bfa9-f96d1b3e0eb4"/>
  </w:docVars>
  <w:rsids>
    <w:rsidRoot w:val="00F425C0"/>
    <w:rsid w:val="00000206"/>
    <w:rsid w:val="00004D74"/>
    <w:rsid w:val="000066A1"/>
    <w:rsid w:val="00006D9C"/>
    <w:rsid w:val="0001052C"/>
    <w:rsid w:val="00012296"/>
    <w:rsid w:val="000124B0"/>
    <w:rsid w:val="000128EC"/>
    <w:rsid w:val="000153A4"/>
    <w:rsid w:val="00015572"/>
    <w:rsid w:val="00015FB2"/>
    <w:rsid w:val="000163B7"/>
    <w:rsid w:val="000165BC"/>
    <w:rsid w:val="000202CE"/>
    <w:rsid w:val="00021A5A"/>
    <w:rsid w:val="00023F47"/>
    <w:rsid w:val="000271BA"/>
    <w:rsid w:val="00030B02"/>
    <w:rsid w:val="00031794"/>
    <w:rsid w:val="00031840"/>
    <w:rsid w:val="00033DC0"/>
    <w:rsid w:val="00036B5E"/>
    <w:rsid w:val="00036F86"/>
    <w:rsid w:val="00041F76"/>
    <w:rsid w:val="0004318A"/>
    <w:rsid w:val="000433F1"/>
    <w:rsid w:val="000447A2"/>
    <w:rsid w:val="00045C90"/>
    <w:rsid w:val="000465B8"/>
    <w:rsid w:val="00046AF7"/>
    <w:rsid w:val="00057117"/>
    <w:rsid w:val="00060F5D"/>
    <w:rsid w:val="00061FBD"/>
    <w:rsid w:val="00062485"/>
    <w:rsid w:val="0006267E"/>
    <w:rsid w:val="0006352D"/>
    <w:rsid w:val="00063A55"/>
    <w:rsid w:val="000640E4"/>
    <w:rsid w:val="00064398"/>
    <w:rsid w:val="000668DE"/>
    <w:rsid w:val="00067B47"/>
    <w:rsid w:val="00067C48"/>
    <w:rsid w:val="000702E4"/>
    <w:rsid w:val="000709BD"/>
    <w:rsid w:val="00071478"/>
    <w:rsid w:val="00073A66"/>
    <w:rsid w:val="000778D6"/>
    <w:rsid w:val="00082889"/>
    <w:rsid w:val="000830CF"/>
    <w:rsid w:val="00084124"/>
    <w:rsid w:val="00084C0C"/>
    <w:rsid w:val="0008512D"/>
    <w:rsid w:val="00087833"/>
    <w:rsid w:val="00087F93"/>
    <w:rsid w:val="00090DB9"/>
    <w:rsid w:val="000911C4"/>
    <w:rsid w:val="00092DEF"/>
    <w:rsid w:val="000934DE"/>
    <w:rsid w:val="00093A65"/>
    <w:rsid w:val="00094E9C"/>
    <w:rsid w:val="00097011"/>
    <w:rsid w:val="000A0BB5"/>
    <w:rsid w:val="000A2716"/>
    <w:rsid w:val="000A2B23"/>
    <w:rsid w:val="000B012D"/>
    <w:rsid w:val="000B049C"/>
    <w:rsid w:val="000B38FF"/>
    <w:rsid w:val="000C171F"/>
    <w:rsid w:val="000C1E14"/>
    <w:rsid w:val="000C4309"/>
    <w:rsid w:val="000C4561"/>
    <w:rsid w:val="000C5273"/>
    <w:rsid w:val="000C5A99"/>
    <w:rsid w:val="000C6036"/>
    <w:rsid w:val="000C78C6"/>
    <w:rsid w:val="000D109B"/>
    <w:rsid w:val="000D219C"/>
    <w:rsid w:val="000D2A33"/>
    <w:rsid w:val="000E063E"/>
    <w:rsid w:val="000E218F"/>
    <w:rsid w:val="000E3C86"/>
    <w:rsid w:val="000E6746"/>
    <w:rsid w:val="000E6C83"/>
    <w:rsid w:val="000F3259"/>
    <w:rsid w:val="000F3F2C"/>
    <w:rsid w:val="001002E1"/>
    <w:rsid w:val="001015CE"/>
    <w:rsid w:val="00101E06"/>
    <w:rsid w:val="0010246A"/>
    <w:rsid w:val="00102DDA"/>
    <w:rsid w:val="00103954"/>
    <w:rsid w:val="0010707C"/>
    <w:rsid w:val="0011220D"/>
    <w:rsid w:val="00117910"/>
    <w:rsid w:val="00117E19"/>
    <w:rsid w:val="00133F44"/>
    <w:rsid w:val="001359AA"/>
    <w:rsid w:val="00142A70"/>
    <w:rsid w:val="00143EEF"/>
    <w:rsid w:val="0014488B"/>
    <w:rsid w:val="001448CA"/>
    <w:rsid w:val="00144C10"/>
    <w:rsid w:val="001502E1"/>
    <w:rsid w:val="00150C91"/>
    <w:rsid w:val="00151B3C"/>
    <w:rsid w:val="00153090"/>
    <w:rsid w:val="00155385"/>
    <w:rsid w:val="00157C57"/>
    <w:rsid w:val="00160938"/>
    <w:rsid w:val="00161947"/>
    <w:rsid w:val="00161AD0"/>
    <w:rsid w:val="00161E58"/>
    <w:rsid w:val="00162CAF"/>
    <w:rsid w:val="001633E5"/>
    <w:rsid w:val="00164CEE"/>
    <w:rsid w:val="00164E66"/>
    <w:rsid w:val="001671DB"/>
    <w:rsid w:val="00167A9E"/>
    <w:rsid w:val="00173548"/>
    <w:rsid w:val="001741CD"/>
    <w:rsid w:val="00182B6A"/>
    <w:rsid w:val="001864FB"/>
    <w:rsid w:val="00192586"/>
    <w:rsid w:val="00193238"/>
    <w:rsid w:val="0019333A"/>
    <w:rsid w:val="00193550"/>
    <w:rsid w:val="001A0137"/>
    <w:rsid w:val="001A074B"/>
    <w:rsid w:val="001A130D"/>
    <w:rsid w:val="001A2FFB"/>
    <w:rsid w:val="001A5F93"/>
    <w:rsid w:val="001A652B"/>
    <w:rsid w:val="001A6A18"/>
    <w:rsid w:val="001B00C0"/>
    <w:rsid w:val="001B0CF8"/>
    <w:rsid w:val="001B3394"/>
    <w:rsid w:val="001B49FE"/>
    <w:rsid w:val="001B51A5"/>
    <w:rsid w:val="001B6F53"/>
    <w:rsid w:val="001C0365"/>
    <w:rsid w:val="001C0798"/>
    <w:rsid w:val="001C14C3"/>
    <w:rsid w:val="001C17D8"/>
    <w:rsid w:val="001C203B"/>
    <w:rsid w:val="001C282D"/>
    <w:rsid w:val="001C5206"/>
    <w:rsid w:val="001C57F0"/>
    <w:rsid w:val="001C7A23"/>
    <w:rsid w:val="001D20A5"/>
    <w:rsid w:val="001D2112"/>
    <w:rsid w:val="001D3338"/>
    <w:rsid w:val="001D475F"/>
    <w:rsid w:val="001D64E7"/>
    <w:rsid w:val="001D6E4F"/>
    <w:rsid w:val="001D741F"/>
    <w:rsid w:val="001E0D6A"/>
    <w:rsid w:val="001E1EED"/>
    <w:rsid w:val="001E3A9B"/>
    <w:rsid w:val="001E4A4B"/>
    <w:rsid w:val="001E56C1"/>
    <w:rsid w:val="001E6683"/>
    <w:rsid w:val="001E6F73"/>
    <w:rsid w:val="001E7A57"/>
    <w:rsid w:val="001F57F1"/>
    <w:rsid w:val="002006CC"/>
    <w:rsid w:val="00200D99"/>
    <w:rsid w:val="00202C09"/>
    <w:rsid w:val="002049E2"/>
    <w:rsid w:val="0020543B"/>
    <w:rsid w:val="00206D99"/>
    <w:rsid w:val="00206E05"/>
    <w:rsid w:val="002077AA"/>
    <w:rsid w:val="00207E58"/>
    <w:rsid w:val="002110CE"/>
    <w:rsid w:val="0021323A"/>
    <w:rsid w:val="0021455F"/>
    <w:rsid w:val="00215140"/>
    <w:rsid w:val="0022221D"/>
    <w:rsid w:val="00224837"/>
    <w:rsid w:val="00224FE0"/>
    <w:rsid w:val="002272C9"/>
    <w:rsid w:val="00227D5E"/>
    <w:rsid w:val="00230C10"/>
    <w:rsid w:val="00232C36"/>
    <w:rsid w:val="00233C54"/>
    <w:rsid w:val="002349B6"/>
    <w:rsid w:val="002371E3"/>
    <w:rsid w:val="00237D49"/>
    <w:rsid w:val="00240230"/>
    <w:rsid w:val="00241888"/>
    <w:rsid w:val="00242890"/>
    <w:rsid w:val="00245C4F"/>
    <w:rsid w:val="00247EF7"/>
    <w:rsid w:val="00254921"/>
    <w:rsid w:val="00254D4D"/>
    <w:rsid w:val="00254D96"/>
    <w:rsid w:val="002563D5"/>
    <w:rsid w:val="00261AB6"/>
    <w:rsid w:val="0026216F"/>
    <w:rsid w:val="002626AD"/>
    <w:rsid w:val="002632F1"/>
    <w:rsid w:val="002637C0"/>
    <w:rsid w:val="00263ED4"/>
    <w:rsid w:val="00264AF0"/>
    <w:rsid w:val="0026502B"/>
    <w:rsid w:val="002657EC"/>
    <w:rsid w:val="00270466"/>
    <w:rsid w:val="00271459"/>
    <w:rsid w:val="002738FE"/>
    <w:rsid w:val="00280C30"/>
    <w:rsid w:val="00282355"/>
    <w:rsid w:val="002834EC"/>
    <w:rsid w:val="00290548"/>
    <w:rsid w:val="002954C9"/>
    <w:rsid w:val="00295ADC"/>
    <w:rsid w:val="002A0CBF"/>
    <w:rsid w:val="002A2381"/>
    <w:rsid w:val="002A264B"/>
    <w:rsid w:val="002A51A2"/>
    <w:rsid w:val="002A6D69"/>
    <w:rsid w:val="002A7193"/>
    <w:rsid w:val="002B3AA0"/>
    <w:rsid w:val="002B59BF"/>
    <w:rsid w:val="002C0F4C"/>
    <w:rsid w:val="002C147A"/>
    <w:rsid w:val="002C2978"/>
    <w:rsid w:val="002C4FD0"/>
    <w:rsid w:val="002C598B"/>
    <w:rsid w:val="002C6B1B"/>
    <w:rsid w:val="002C6E40"/>
    <w:rsid w:val="002C7C18"/>
    <w:rsid w:val="002D37C2"/>
    <w:rsid w:val="002D4FAC"/>
    <w:rsid w:val="002D6893"/>
    <w:rsid w:val="002D79A9"/>
    <w:rsid w:val="002D7E33"/>
    <w:rsid w:val="002E0CE1"/>
    <w:rsid w:val="002E1C73"/>
    <w:rsid w:val="002E23F7"/>
    <w:rsid w:val="002E2EFC"/>
    <w:rsid w:val="002E4597"/>
    <w:rsid w:val="002E5D98"/>
    <w:rsid w:val="002E6C54"/>
    <w:rsid w:val="002E6FDD"/>
    <w:rsid w:val="002F0201"/>
    <w:rsid w:val="002F09B5"/>
    <w:rsid w:val="002F0B5D"/>
    <w:rsid w:val="002F1727"/>
    <w:rsid w:val="002F30D9"/>
    <w:rsid w:val="002F3CFF"/>
    <w:rsid w:val="002F6A75"/>
    <w:rsid w:val="002F736C"/>
    <w:rsid w:val="002F77DA"/>
    <w:rsid w:val="002F7DB7"/>
    <w:rsid w:val="003009E2"/>
    <w:rsid w:val="003017C9"/>
    <w:rsid w:val="0030479F"/>
    <w:rsid w:val="003061CF"/>
    <w:rsid w:val="00306835"/>
    <w:rsid w:val="00306C6D"/>
    <w:rsid w:val="00307D0B"/>
    <w:rsid w:val="00311283"/>
    <w:rsid w:val="00312BCD"/>
    <w:rsid w:val="00313DF4"/>
    <w:rsid w:val="0031451E"/>
    <w:rsid w:val="0031459C"/>
    <w:rsid w:val="00314E76"/>
    <w:rsid w:val="00317A5D"/>
    <w:rsid w:val="003218C9"/>
    <w:rsid w:val="00323D07"/>
    <w:rsid w:val="00323EF4"/>
    <w:rsid w:val="0032485B"/>
    <w:rsid w:val="00327666"/>
    <w:rsid w:val="003302AD"/>
    <w:rsid w:val="0033140B"/>
    <w:rsid w:val="003321C0"/>
    <w:rsid w:val="003344B7"/>
    <w:rsid w:val="00335BA4"/>
    <w:rsid w:val="00336000"/>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76C"/>
    <w:rsid w:val="00360CF1"/>
    <w:rsid w:val="0036115F"/>
    <w:rsid w:val="00361B8A"/>
    <w:rsid w:val="003627BF"/>
    <w:rsid w:val="00364A98"/>
    <w:rsid w:val="00364FB6"/>
    <w:rsid w:val="00367213"/>
    <w:rsid w:val="00370546"/>
    <w:rsid w:val="00371EE1"/>
    <w:rsid w:val="00372BB9"/>
    <w:rsid w:val="00373322"/>
    <w:rsid w:val="00375F8F"/>
    <w:rsid w:val="0038106A"/>
    <w:rsid w:val="00381CED"/>
    <w:rsid w:val="00387AD5"/>
    <w:rsid w:val="0039075F"/>
    <w:rsid w:val="00391DD1"/>
    <w:rsid w:val="00393566"/>
    <w:rsid w:val="003936B0"/>
    <w:rsid w:val="0039439F"/>
    <w:rsid w:val="00395552"/>
    <w:rsid w:val="00396906"/>
    <w:rsid w:val="00396EE7"/>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4F30"/>
    <w:rsid w:val="003C522D"/>
    <w:rsid w:val="003C618E"/>
    <w:rsid w:val="003D1437"/>
    <w:rsid w:val="003D31B1"/>
    <w:rsid w:val="003D31CA"/>
    <w:rsid w:val="003D4E37"/>
    <w:rsid w:val="003D58AF"/>
    <w:rsid w:val="003D74C7"/>
    <w:rsid w:val="003E2FE4"/>
    <w:rsid w:val="003E3774"/>
    <w:rsid w:val="003E78E1"/>
    <w:rsid w:val="003E7C13"/>
    <w:rsid w:val="003F1567"/>
    <w:rsid w:val="003F2424"/>
    <w:rsid w:val="003F25E9"/>
    <w:rsid w:val="003F271D"/>
    <w:rsid w:val="003F6E1F"/>
    <w:rsid w:val="003F73F1"/>
    <w:rsid w:val="003F7552"/>
    <w:rsid w:val="00400423"/>
    <w:rsid w:val="004013D3"/>
    <w:rsid w:val="00402FAB"/>
    <w:rsid w:val="00407DB1"/>
    <w:rsid w:val="00411587"/>
    <w:rsid w:val="00414B4F"/>
    <w:rsid w:val="0041649D"/>
    <w:rsid w:val="00417351"/>
    <w:rsid w:val="00417A99"/>
    <w:rsid w:val="00420527"/>
    <w:rsid w:val="0042155D"/>
    <w:rsid w:val="00421A7B"/>
    <w:rsid w:val="004228E7"/>
    <w:rsid w:val="00427AE7"/>
    <w:rsid w:val="0043057D"/>
    <w:rsid w:val="004331AA"/>
    <w:rsid w:val="004335D3"/>
    <w:rsid w:val="004341C4"/>
    <w:rsid w:val="00434373"/>
    <w:rsid w:val="00436773"/>
    <w:rsid w:val="00436F7F"/>
    <w:rsid w:val="00444A6E"/>
    <w:rsid w:val="00445046"/>
    <w:rsid w:val="00450C50"/>
    <w:rsid w:val="00451666"/>
    <w:rsid w:val="00453459"/>
    <w:rsid w:val="004574BE"/>
    <w:rsid w:val="00463A57"/>
    <w:rsid w:val="004702B8"/>
    <w:rsid w:val="00471C09"/>
    <w:rsid w:val="004755FB"/>
    <w:rsid w:val="00477A6B"/>
    <w:rsid w:val="00482485"/>
    <w:rsid w:val="00482AF2"/>
    <w:rsid w:val="00482E2F"/>
    <w:rsid w:val="004830DE"/>
    <w:rsid w:val="00483357"/>
    <w:rsid w:val="004845F6"/>
    <w:rsid w:val="004850C3"/>
    <w:rsid w:val="004858B2"/>
    <w:rsid w:val="004908D7"/>
    <w:rsid w:val="00491742"/>
    <w:rsid w:val="0049352B"/>
    <w:rsid w:val="00493787"/>
    <w:rsid w:val="00494924"/>
    <w:rsid w:val="004969CF"/>
    <w:rsid w:val="004A018E"/>
    <w:rsid w:val="004A0A40"/>
    <w:rsid w:val="004A0EB6"/>
    <w:rsid w:val="004A103E"/>
    <w:rsid w:val="004A35A8"/>
    <w:rsid w:val="004A3C56"/>
    <w:rsid w:val="004A3C75"/>
    <w:rsid w:val="004A4342"/>
    <w:rsid w:val="004B0797"/>
    <w:rsid w:val="004B09F4"/>
    <w:rsid w:val="004B64F4"/>
    <w:rsid w:val="004B676E"/>
    <w:rsid w:val="004B6EA1"/>
    <w:rsid w:val="004C04FE"/>
    <w:rsid w:val="004C1FD7"/>
    <w:rsid w:val="004C4852"/>
    <w:rsid w:val="004C5577"/>
    <w:rsid w:val="004C562F"/>
    <w:rsid w:val="004C6160"/>
    <w:rsid w:val="004C6834"/>
    <w:rsid w:val="004C6881"/>
    <w:rsid w:val="004C6D8F"/>
    <w:rsid w:val="004C73C8"/>
    <w:rsid w:val="004D0A7B"/>
    <w:rsid w:val="004D0ED5"/>
    <w:rsid w:val="004D26C8"/>
    <w:rsid w:val="004D44AE"/>
    <w:rsid w:val="004D4587"/>
    <w:rsid w:val="004D7118"/>
    <w:rsid w:val="004E09FC"/>
    <w:rsid w:val="004E10CB"/>
    <w:rsid w:val="004E2031"/>
    <w:rsid w:val="004E25D4"/>
    <w:rsid w:val="004E2685"/>
    <w:rsid w:val="004E3282"/>
    <w:rsid w:val="004E4E76"/>
    <w:rsid w:val="004E7835"/>
    <w:rsid w:val="004F11A1"/>
    <w:rsid w:val="004F18A3"/>
    <w:rsid w:val="004F3261"/>
    <w:rsid w:val="00505294"/>
    <w:rsid w:val="00505DC5"/>
    <w:rsid w:val="00506547"/>
    <w:rsid w:val="005109E4"/>
    <w:rsid w:val="00512160"/>
    <w:rsid w:val="005124B2"/>
    <w:rsid w:val="00514B32"/>
    <w:rsid w:val="00515343"/>
    <w:rsid w:val="00517022"/>
    <w:rsid w:val="00517956"/>
    <w:rsid w:val="0052041A"/>
    <w:rsid w:val="00520A7F"/>
    <w:rsid w:val="00523E2E"/>
    <w:rsid w:val="00525F8B"/>
    <w:rsid w:val="00526DEA"/>
    <w:rsid w:val="00527640"/>
    <w:rsid w:val="00527CF4"/>
    <w:rsid w:val="00530B64"/>
    <w:rsid w:val="00532472"/>
    <w:rsid w:val="0053265B"/>
    <w:rsid w:val="005337E5"/>
    <w:rsid w:val="0053585F"/>
    <w:rsid w:val="00537F95"/>
    <w:rsid w:val="005404DD"/>
    <w:rsid w:val="00541C89"/>
    <w:rsid w:val="00542309"/>
    <w:rsid w:val="00544BDE"/>
    <w:rsid w:val="0054545B"/>
    <w:rsid w:val="005455B1"/>
    <w:rsid w:val="005504B1"/>
    <w:rsid w:val="005522F7"/>
    <w:rsid w:val="005565AA"/>
    <w:rsid w:val="00556C2A"/>
    <w:rsid w:val="00557039"/>
    <w:rsid w:val="0055747B"/>
    <w:rsid w:val="005604F2"/>
    <w:rsid w:val="00560ED7"/>
    <w:rsid w:val="0056111E"/>
    <w:rsid w:val="00562798"/>
    <w:rsid w:val="00563E9F"/>
    <w:rsid w:val="005648B9"/>
    <w:rsid w:val="0057411D"/>
    <w:rsid w:val="00575C02"/>
    <w:rsid w:val="00577E6F"/>
    <w:rsid w:val="0058272B"/>
    <w:rsid w:val="00585DB8"/>
    <w:rsid w:val="005869E2"/>
    <w:rsid w:val="00587AE8"/>
    <w:rsid w:val="00590D83"/>
    <w:rsid w:val="0059101C"/>
    <w:rsid w:val="00593398"/>
    <w:rsid w:val="005948D2"/>
    <w:rsid w:val="005A4F56"/>
    <w:rsid w:val="005A6E81"/>
    <w:rsid w:val="005A6EF7"/>
    <w:rsid w:val="005A7075"/>
    <w:rsid w:val="005A77C5"/>
    <w:rsid w:val="005B2AC8"/>
    <w:rsid w:val="005B3237"/>
    <w:rsid w:val="005B36DB"/>
    <w:rsid w:val="005B5532"/>
    <w:rsid w:val="005C2152"/>
    <w:rsid w:val="005C34BC"/>
    <w:rsid w:val="005C40B7"/>
    <w:rsid w:val="005C7ADD"/>
    <w:rsid w:val="005D0B71"/>
    <w:rsid w:val="005D44A4"/>
    <w:rsid w:val="005D55E6"/>
    <w:rsid w:val="005D7659"/>
    <w:rsid w:val="005E1675"/>
    <w:rsid w:val="005E2FF8"/>
    <w:rsid w:val="005E34D9"/>
    <w:rsid w:val="005E4E19"/>
    <w:rsid w:val="005E796E"/>
    <w:rsid w:val="005F00C1"/>
    <w:rsid w:val="005F0A35"/>
    <w:rsid w:val="005F183E"/>
    <w:rsid w:val="005F1E94"/>
    <w:rsid w:val="005F2122"/>
    <w:rsid w:val="005F428B"/>
    <w:rsid w:val="005F4916"/>
    <w:rsid w:val="006053BD"/>
    <w:rsid w:val="006053D4"/>
    <w:rsid w:val="00605F26"/>
    <w:rsid w:val="00605F3A"/>
    <w:rsid w:val="00606021"/>
    <w:rsid w:val="00607CD5"/>
    <w:rsid w:val="006136B2"/>
    <w:rsid w:val="00615144"/>
    <w:rsid w:val="0062029D"/>
    <w:rsid w:val="0062178F"/>
    <w:rsid w:val="00622AB0"/>
    <w:rsid w:val="00622EAD"/>
    <w:rsid w:val="00623C38"/>
    <w:rsid w:val="006241D5"/>
    <w:rsid w:val="00625CA7"/>
    <w:rsid w:val="00627AAC"/>
    <w:rsid w:val="00633181"/>
    <w:rsid w:val="00640DF0"/>
    <w:rsid w:val="00641132"/>
    <w:rsid w:val="00641392"/>
    <w:rsid w:val="0064199D"/>
    <w:rsid w:val="00644E14"/>
    <w:rsid w:val="00645191"/>
    <w:rsid w:val="00645FCE"/>
    <w:rsid w:val="0064664F"/>
    <w:rsid w:val="006468C2"/>
    <w:rsid w:val="00646C73"/>
    <w:rsid w:val="006507EE"/>
    <w:rsid w:val="00650C54"/>
    <w:rsid w:val="00652032"/>
    <w:rsid w:val="0065305B"/>
    <w:rsid w:val="00653A52"/>
    <w:rsid w:val="00660380"/>
    <w:rsid w:val="006615A0"/>
    <w:rsid w:val="0066380A"/>
    <w:rsid w:val="0066637C"/>
    <w:rsid w:val="006666DE"/>
    <w:rsid w:val="006678C3"/>
    <w:rsid w:val="00671428"/>
    <w:rsid w:val="00672D22"/>
    <w:rsid w:val="00672D4D"/>
    <w:rsid w:val="006734D7"/>
    <w:rsid w:val="00673915"/>
    <w:rsid w:val="0067542F"/>
    <w:rsid w:val="0067645C"/>
    <w:rsid w:val="00676B9E"/>
    <w:rsid w:val="00676DDC"/>
    <w:rsid w:val="006809FA"/>
    <w:rsid w:val="00681FE6"/>
    <w:rsid w:val="006828E8"/>
    <w:rsid w:val="00682FE5"/>
    <w:rsid w:val="0068441D"/>
    <w:rsid w:val="00690274"/>
    <w:rsid w:val="0069320D"/>
    <w:rsid w:val="00693522"/>
    <w:rsid w:val="006936A2"/>
    <w:rsid w:val="00693DE3"/>
    <w:rsid w:val="006964AB"/>
    <w:rsid w:val="00697591"/>
    <w:rsid w:val="006A3C6E"/>
    <w:rsid w:val="006A414C"/>
    <w:rsid w:val="006B00EB"/>
    <w:rsid w:val="006B0158"/>
    <w:rsid w:val="006B0543"/>
    <w:rsid w:val="006B1624"/>
    <w:rsid w:val="006B2298"/>
    <w:rsid w:val="006B3B15"/>
    <w:rsid w:val="006B4299"/>
    <w:rsid w:val="006B47B7"/>
    <w:rsid w:val="006C08A3"/>
    <w:rsid w:val="006C1EAF"/>
    <w:rsid w:val="006C2040"/>
    <w:rsid w:val="006C2242"/>
    <w:rsid w:val="006C2B35"/>
    <w:rsid w:val="006C399E"/>
    <w:rsid w:val="006C5511"/>
    <w:rsid w:val="006D0637"/>
    <w:rsid w:val="006D44FF"/>
    <w:rsid w:val="006D717C"/>
    <w:rsid w:val="006E1B1F"/>
    <w:rsid w:val="006E2F27"/>
    <w:rsid w:val="006E4FEC"/>
    <w:rsid w:val="006E78BE"/>
    <w:rsid w:val="006F0830"/>
    <w:rsid w:val="006F0858"/>
    <w:rsid w:val="006F20FF"/>
    <w:rsid w:val="006F249D"/>
    <w:rsid w:val="006F3985"/>
    <w:rsid w:val="006F3B6B"/>
    <w:rsid w:val="006F3FB5"/>
    <w:rsid w:val="006F4999"/>
    <w:rsid w:val="006F5EE2"/>
    <w:rsid w:val="006F6CC9"/>
    <w:rsid w:val="006F7C16"/>
    <w:rsid w:val="006F7E0B"/>
    <w:rsid w:val="0070292E"/>
    <w:rsid w:val="00702F69"/>
    <w:rsid w:val="00702FA4"/>
    <w:rsid w:val="007046D0"/>
    <w:rsid w:val="007063BA"/>
    <w:rsid w:val="00706437"/>
    <w:rsid w:val="00707011"/>
    <w:rsid w:val="007071B3"/>
    <w:rsid w:val="00712FE7"/>
    <w:rsid w:val="0071392A"/>
    <w:rsid w:val="00717CC0"/>
    <w:rsid w:val="00721326"/>
    <w:rsid w:val="00722621"/>
    <w:rsid w:val="007231A4"/>
    <w:rsid w:val="007239A3"/>
    <w:rsid w:val="007240BE"/>
    <w:rsid w:val="007256B2"/>
    <w:rsid w:val="007261D6"/>
    <w:rsid w:val="00726354"/>
    <w:rsid w:val="00733BC2"/>
    <w:rsid w:val="007344BF"/>
    <w:rsid w:val="00735272"/>
    <w:rsid w:val="0073620C"/>
    <w:rsid w:val="00737C60"/>
    <w:rsid w:val="00737D85"/>
    <w:rsid w:val="00741EA5"/>
    <w:rsid w:val="00743E79"/>
    <w:rsid w:val="007507F8"/>
    <w:rsid w:val="007516EF"/>
    <w:rsid w:val="00752EB7"/>
    <w:rsid w:val="00754261"/>
    <w:rsid w:val="007602EC"/>
    <w:rsid w:val="007608AB"/>
    <w:rsid w:val="0076614E"/>
    <w:rsid w:val="00767A3B"/>
    <w:rsid w:val="00771397"/>
    <w:rsid w:val="007718D2"/>
    <w:rsid w:val="00772A3E"/>
    <w:rsid w:val="00780B03"/>
    <w:rsid w:val="007821FA"/>
    <w:rsid w:val="00782A97"/>
    <w:rsid w:val="00787438"/>
    <w:rsid w:val="00787988"/>
    <w:rsid w:val="00787ADF"/>
    <w:rsid w:val="00791F1E"/>
    <w:rsid w:val="0079273F"/>
    <w:rsid w:val="00792AC7"/>
    <w:rsid w:val="00795DFB"/>
    <w:rsid w:val="00797720"/>
    <w:rsid w:val="007A03F2"/>
    <w:rsid w:val="007A11E7"/>
    <w:rsid w:val="007A1EA5"/>
    <w:rsid w:val="007A432A"/>
    <w:rsid w:val="007A4440"/>
    <w:rsid w:val="007A447B"/>
    <w:rsid w:val="007A6052"/>
    <w:rsid w:val="007A66DA"/>
    <w:rsid w:val="007A67E6"/>
    <w:rsid w:val="007B179A"/>
    <w:rsid w:val="007B2F2D"/>
    <w:rsid w:val="007B4BC7"/>
    <w:rsid w:val="007B785C"/>
    <w:rsid w:val="007C3A9B"/>
    <w:rsid w:val="007C439A"/>
    <w:rsid w:val="007C4EDF"/>
    <w:rsid w:val="007C6C55"/>
    <w:rsid w:val="007C7065"/>
    <w:rsid w:val="007D1585"/>
    <w:rsid w:val="007D1AAF"/>
    <w:rsid w:val="007D1C24"/>
    <w:rsid w:val="007D28E8"/>
    <w:rsid w:val="007D31DE"/>
    <w:rsid w:val="007D4BCE"/>
    <w:rsid w:val="007D4D49"/>
    <w:rsid w:val="007D7475"/>
    <w:rsid w:val="007D7795"/>
    <w:rsid w:val="007D7B6F"/>
    <w:rsid w:val="007E102E"/>
    <w:rsid w:val="007E227F"/>
    <w:rsid w:val="007E28A8"/>
    <w:rsid w:val="007E2B97"/>
    <w:rsid w:val="007E366B"/>
    <w:rsid w:val="007E4F0E"/>
    <w:rsid w:val="007E634E"/>
    <w:rsid w:val="007E6C48"/>
    <w:rsid w:val="007E79BC"/>
    <w:rsid w:val="007E7BF5"/>
    <w:rsid w:val="007F21D8"/>
    <w:rsid w:val="007F313A"/>
    <w:rsid w:val="007F6DF0"/>
    <w:rsid w:val="007F6F3C"/>
    <w:rsid w:val="007F7CDD"/>
    <w:rsid w:val="008003A7"/>
    <w:rsid w:val="00802567"/>
    <w:rsid w:val="00804320"/>
    <w:rsid w:val="00806DB6"/>
    <w:rsid w:val="00806E8D"/>
    <w:rsid w:val="00807B4B"/>
    <w:rsid w:val="008104DB"/>
    <w:rsid w:val="00814523"/>
    <w:rsid w:val="0081753C"/>
    <w:rsid w:val="008179DE"/>
    <w:rsid w:val="00820702"/>
    <w:rsid w:val="008210A8"/>
    <w:rsid w:val="00821101"/>
    <w:rsid w:val="00823BE0"/>
    <w:rsid w:val="008265B7"/>
    <w:rsid w:val="008266F0"/>
    <w:rsid w:val="00827ECD"/>
    <w:rsid w:val="00831AE9"/>
    <w:rsid w:val="00833B31"/>
    <w:rsid w:val="008351FF"/>
    <w:rsid w:val="0084025E"/>
    <w:rsid w:val="00841375"/>
    <w:rsid w:val="008418DC"/>
    <w:rsid w:val="00842861"/>
    <w:rsid w:val="00842EC6"/>
    <w:rsid w:val="00843710"/>
    <w:rsid w:val="00850A14"/>
    <w:rsid w:val="008515C7"/>
    <w:rsid w:val="008518B3"/>
    <w:rsid w:val="008528DE"/>
    <w:rsid w:val="008538C1"/>
    <w:rsid w:val="00854A9B"/>
    <w:rsid w:val="00854D10"/>
    <w:rsid w:val="0085654A"/>
    <w:rsid w:val="008616CA"/>
    <w:rsid w:val="00861918"/>
    <w:rsid w:val="008643E1"/>
    <w:rsid w:val="008661BC"/>
    <w:rsid w:val="0087138D"/>
    <w:rsid w:val="00872BE2"/>
    <w:rsid w:val="008734C3"/>
    <w:rsid w:val="00874D4E"/>
    <w:rsid w:val="00882385"/>
    <w:rsid w:val="00884AA2"/>
    <w:rsid w:val="0088680A"/>
    <w:rsid w:val="00890174"/>
    <w:rsid w:val="00891781"/>
    <w:rsid w:val="00892485"/>
    <w:rsid w:val="00892D96"/>
    <w:rsid w:val="0089541A"/>
    <w:rsid w:val="008A3441"/>
    <w:rsid w:val="008A34CD"/>
    <w:rsid w:val="008B1B97"/>
    <w:rsid w:val="008B2F24"/>
    <w:rsid w:val="008B4AA5"/>
    <w:rsid w:val="008B5738"/>
    <w:rsid w:val="008C0544"/>
    <w:rsid w:val="008C20A1"/>
    <w:rsid w:val="008C422B"/>
    <w:rsid w:val="008C7F06"/>
    <w:rsid w:val="008D100F"/>
    <w:rsid w:val="008D395F"/>
    <w:rsid w:val="008D3DED"/>
    <w:rsid w:val="008D54CF"/>
    <w:rsid w:val="008D5E55"/>
    <w:rsid w:val="008D706B"/>
    <w:rsid w:val="008D7B0D"/>
    <w:rsid w:val="008E05C4"/>
    <w:rsid w:val="008E3C85"/>
    <w:rsid w:val="008E5BA8"/>
    <w:rsid w:val="008E5F30"/>
    <w:rsid w:val="008E5F73"/>
    <w:rsid w:val="008E7707"/>
    <w:rsid w:val="008F0225"/>
    <w:rsid w:val="008F310E"/>
    <w:rsid w:val="008F336F"/>
    <w:rsid w:val="008F6588"/>
    <w:rsid w:val="008F69BA"/>
    <w:rsid w:val="008F768F"/>
    <w:rsid w:val="00901539"/>
    <w:rsid w:val="00905C1F"/>
    <w:rsid w:val="00906C9D"/>
    <w:rsid w:val="00907963"/>
    <w:rsid w:val="00911A1C"/>
    <w:rsid w:val="00911B2C"/>
    <w:rsid w:val="00914C02"/>
    <w:rsid w:val="00915267"/>
    <w:rsid w:val="009158C3"/>
    <w:rsid w:val="009169FC"/>
    <w:rsid w:val="009219AE"/>
    <w:rsid w:val="00924955"/>
    <w:rsid w:val="00932A0E"/>
    <w:rsid w:val="00934157"/>
    <w:rsid w:val="0093709D"/>
    <w:rsid w:val="009415F1"/>
    <w:rsid w:val="00943E10"/>
    <w:rsid w:val="009446E5"/>
    <w:rsid w:val="00944F27"/>
    <w:rsid w:val="009457EC"/>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5FF8"/>
    <w:rsid w:val="00986A2F"/>
    <w:rsid w:val="00993845"/>
    <w:rsid w:val="00997BC5"/>
    <w:rsid w:val="009A0EE9"/>
    <w:rsid w:val="009A13C1"/>
    <w:rsid w:val="009A3300"/>
    <w:rsid w:val="009A4F8F"/>
    <w:rsid w:val="009A603F"/>
    <w:rsid w:val="009A7BB0"/>
    <w:rsid w:val="009B0813"/>
    <w:rsid w:val="009B1339"/>
    <w:rsid w:val="009B5522"/>
    <w:rsid w:val="009B7C66"/>
    <w:rsid w:val="009C0BBB"/>
    <w:rsid w:val="009C23A1"/>
    <w:rsid w:val="009C3458"/>
    <w:rsid w:val="009C4CFA"/>
    <w:rsid w:val="009C55C9"/>
    <w:rsid w:val="009C6311"/>
    <w:rsid w:val="009D0146"/>
    <w:rsid w:val="009D116D"/>
    <w:rsid w:val="009D14F8"/>
    <w:rsid w:val="009D1D12"/>
    <w:rsid w:val="009D4C63"/>
    <w:rsid w:val="009D7851"/>
    <w:rsid w:val="009D7D59"/>
    <w:rsid w:val="009E1033"/>
    <w:rsid w:val="009E26E0"/>
    <w:rsid w:val="009E4687"/>
    <w:rsid w:val="009E50CC"/>
    <w:rsid w:val="009E5DB6"/>
    <w:rsid w:val="009E5FE5"/>
    <w:rsid w:val="009E60E5"/>
    <w:rsid w:val="009E6117"/>
    <w:rsid w:val="009E622C"/>
    <w:rsid w:val="009E674B"/>
    <w:rsid w:val="009E6C20"/>
    <w:rsid w:val="009E6FC4"/>
    <w:rsid w:val="009F0FDC"/>
    <w:rsid w:val="009F133B"/>
    <w:rsid w:val="009F2AD2"/>
    <w:rsid w:val="009F2FDC"/>
    <w:rsid w:val="009F6037"/>
    <w:rsid w:val="009F7226"/>
    <w:rsid w:val="00A00128"/>
    <w:rsid w:val="00A015FC"/>
    <w:rsid w:val="00A018E9"/>
    <w:rsid w:val="00A11A99"/>
    <w:rsid w:val="00A12BF1"/>
    <w:rsid w:val="00A1406D"/>
    <w:rsid w:val="00A16EA8"/>
    <w:rsid w:val="00A208BC"/>
    <w:rsid w:val="00A222CB"/>
    <w:rsid w:val="00A244A2"/>
    <w:rsid w:val="00A24BDF"/>
    <w:rsid w:val="00A25550"/>
    <w:rsid w:val="00A25BC2"/>
    <w:rsid w:val="00A268DF"/>
    <w:rsid w:val="00A278F5"/>
    <w:rsid w:val="00A30114"/>
    <w:rsid w:val="00A310BE"/>
    <w:rsid w:val="00A31123"/>
    <w:rsid w:val="00A31BCA"/>
    <w:rsid w:val="00A3524B"/>
    <w:rsid w:val="00A356DC"/>
    <w:rsid w:val="00A357C5"/>
    <w:rsid w:val="00A35EBF"/>
    <w:rsid w:val="00A3613A"/>
    <w:rsid w:val="00A439E2"/>
    <w:rsid w:val="00A458B1"/>
    <w:rsid w:val="00A45CB8"/>
    <w:rsid w:val="00A47AB3"/>
    <w:rsid w:val="00A52A45"/>
    <w:rsid w:val="00A53ADE"/>
    <w:rsid w:val="00A5593A"/>
    <w:rsid w:val="00A55C85"/>
    <w:rsid w:val="00A56D4C"/>
    <w:rsid w:val="00A57E59"/>
    <w:rsid w:val="00A60552"/>
    <w:rsid w:val="00A62239"/>
    <w:rsid w:val="00A64C58"/>
    <w:rsid w:val="00A64D13"/>
    <w:rsid w:val="00A67490"/>
    <w:rsid w:val="00A67623"/>
    <w:rsid w:val="00A7409D"/>
    <w:rsid w:val="00A74546"/>
    <w:rsid w:val="00A7508E"/>
    <w:rsid w:val="00A75AA5"/>
    <w:rsid w:val="00A77D44"/>
    <w:rsid w:val="00A77E09"/>
    <w:rsid w:val="00A82D7A"/>
    <w:rsid w:val="00A82F33"/>
    <w:rsid w:val="00A83BC3"/>
    <w:rsid w:val="00A84D1B"/>
    <w:rsid w:val="00A86760"/>
    <w:rsid w:val="00A90113"/>
    <w:rsid w:val="00A93620"/>
    <w:rsid w:val="00A938C8"/>
    <w:rsid w:val="00A95CDE"/>
    <w:rsid w:val="00A96F65"/>
    <w:rsid w:val="00AA020F"/>
    <w:rsid w:val="00AA1323"/>
    <w:rsid w:val="00AA1DFE"/>
    <w:rsid w:val="00AA53BE"/>
    <w:rsid w:val="00AA6A16"/>
    <w:rsid w:val="00AA7581"/>
    <w:rsid w:val="00AA7645"/>
    <w:rsid w:val="00AA7CFB"/>
    <w:rsid w:val="00AB03EC"/>
    <w:rsid w:val="00AB2683"/>
    <w:rsid w:val="00AB5B69"/>
    <w:rsid w:val="00AB5C02"/>
    <w:rsid w:val="00AB769B"/>
    <w:rsid w:val="00AC2DB9"/>
    <w:rsid w:val="00AC356A"/>
    <w:rsid w:val="00AC7F36"/>
    <w:rsid w:val="00AD1C22"/>
    <w:rsid w:val="00AD28E1"/>
    <w:rsid w:val="00AD2DB3"/>
    <w:rsid w:val="00AD3722"/>
    <w:rsid w:val="00AD4B14"/>
    <w:rsid w:val="00AD4DDE"/>
    <w:rsid w:val="00AD5C17"/>
    <w:rsid w:val="00AD6CAC"/>
    <w:rsid w:val="00AD7610"/>
    <w:rsid w:val="00AD79ED"/>
    <w:rsid w:val="00AE05A7"/>
    <w:rsid w:val="00AE278F"/>
    <w:rsid w:val="00AE2899"/>
    <w:rsid w:val="00AE39FB"/>
    <w:rsid w:val="00AE3C5A"/>
    <w:rsid w:val="00AE46B7"/>
    <w:rsid w:val="00AE4F36"/>
    <w:rsid w:val="00AE67D8"/>
    <w:rsid w:val="00AE6CD9"/>
    <w:rsid w:val="00AF0323"/>
    <w:rsid w:val="00AF08F4"/>
    <w:rsid w:val="00AF0F15"/>
    <w:rsid w:val="00AF21B1"/>
    <w:rsid w:val="00AF2C49"/>
    <w:rsid w:val="00AF5AFE"/>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2178"/>
    <w:rsid w:val="00B232F0"/>
    <w:rsid w:val="00B23CED"/>
    <w:rsid w:val="00B25425"/>
    <w:rsid w:val="00B30B4C"/>
    <w:rsid w:val="00B339F1"/>
    <w:rsid w:val="00B33CF4"/>
    <w:rsid w:val="00B3447F"/>
    <w:rsid w:val="00B36043"/>
    <w:rsid w:val="00B41A6F"/>
    <w:rsid w:val="00B44254"/>
    <w:rsid w:val="00B44779"/>
    <w:rsid w:val="00B45BA5"/>
    <w:rsid w:val="00B45CB6"/>
    <w:rsid w:val="00B46966"/>
    <w:rsid w:val="00B472DB"/>
    <w:rsid w:val="00B47E9D"/>
    <w:rsid w:val="00B516A3"/>
    <w:rsid w:val="00B52303"/>
    <w:rsid w:val="00B56A04"/>
    <w:rsid w:val="00B60BDB"/>
    <w:rsid w:val="00B60EB3"/>
    <w:rsid w:val="00B61FB1"/>
    <w:rsid w:val="00B6449A"/>
    <w:rsid w:val="00B65845"/>
    <w:rsid w:val="00B66041"/>
    <w:rsid w:val="00B66923"/>
    <w:rsid w:val="00B7165E"/>
    <w:rsid w:val="00B73F14"/>
    <w:rsid w:val="00B76F80"/>
    <w:rsid w:val="00B86C0A"/>
    <w:rsid w:val="00B87595"/>
    <w:rsid w:val="00B92159"/>
    <w:rsid w:val="00B9430A"/>
    <w:rsid w:val="00B97463"/>
    <w:rsid w:val="00B97729"/>
    <w:rsid w:val="00BA2D82"/>
    <w:rsid w:val="00BA4165"/>
    <w:rsid w:val="00BA438C"/>
    <w:rsid w:val="00BA4944"/>
    <w:rsid w:val="00BA4BA8"/>
    <w:rsid w:val="00BA616A"/>
    <w:rsid w:val="00BA7F22"/>
    <w:rsid w:val="00BB10A5"/>
    <w:rsid w:val="00BB2131"/>
    <w:rsid w:val="00BB303C"/>
    <w:rsid w:val="00BB47B0"/>
    <w:rsid w:val="00BB496F"/>
    <w:rsid w:val="00BB6C61"/>
    <w:rsid w:val="00BB787A"/>
    <w:rsid w:val="00BC00E0"/>
    <w:rsid w:val="00BC1C5A"/>
    <w:rsid w:val="00BD16C6"/>
    <w:rsid w:val="00BD1718"/>
    <w:rsid w:val="00BD17EE"/>
    <w:rsid w:val="00BD4221"/>
    <w:rsid w:val="00BD4EED"/>
    <w:rsid w:val="00BD5378"/>
    <w:rsid w:val="00BD7420"/>
    <w:rsid w:val="00BD7D65"/>
    <w:rsid w:val="00BE05AC"/>
    <w:rsid w:val="00BE2145"/>
    <w:rsid w:val="00BE2866"/>
    <w:rsid w:val="00BE3047"/>
    <w:rsid w:val="00BE3085"/>
    <w:rsid w:val="00BE36E8"/>
    <w:rsid w:val="00BE7D0B"/>
    <w:rsid w:val="00BF1C1A"/>
    <w:rsid w:val="00BF2841"/>
    <w:rsid w:val="00BF29F5"/>
    <w:rsid w:val="00BF3055"/>
    <w:rsid w:val="00C00870"/>
    <w:rsid w:val="00C01321"/>
    <w:rsid w:val="00C0174A"/>
    <w:rsid w:val="00C0312C"/>
    <w:rsid w:val="00C03A6D"/>
    <w:rsid w:val="00C04FE9"/>
    <w:rsid w:val="00C0680F"/>
    <w:rsid w:val="00C0721E"/>
    <w:rsid w:val="00C0745F"/>
    <w:rsid w:val="00C119C9"/>
    <w:rsid w:val="00C12DD6"/>
    <w:rsid w:val="00C2042A"/>
    <w:rsid w:val="00C22DA9"/>
    <w:rsid w:val="00C2323E"/>
    <w:rsid w:val="00C25104"/>
    <w:rsid w:val="00C31DBE"/>
    <w:rsid w:val="00C32104"/>
    <w:rsid w:val="00C332CD"/>
    <w:rsid w:val="00C33BFF"/>
    <w:rsid w:val="00C4055D"/>
    <w:rsid w:val="00C435C2"/>
    <w:rsid w:val="00C45AB1"/>
    <w:rsid w:val="00C479BF"/>
    <w:rsid w:val="00C50073"/>
    <w:rsid w:val="00C5097B"/>
    <w:rsid w:val="00C57BE4"/>
    <w:rsid w:val="00C57E1E"/>
    <w:rsid w:val="00C6072A"/>
    <w:rsid w:val="00C6189E"/>
    <w:rsid w:val="00C6229B"/>
    <w:rsid w:val="00C62F70"/>
    <w:rsid w:val="00C656AD"/>
    <w:rsid w:val="00C7380B"/>
    <w:rsid w:val="00C741FB"/>
    <w:rsid w:val="00C75A2A"/>
    <w:rsid w:val="00C769BD"/>
    <w:rsid w:val="00C76BBB"/>
    <w:rsid w:val="00C85E2E"/>
    <w:rsid w:val="00C8656D"/>
    <w:rsid w:val="00C866C8"/>
    <w:rsid w:val="00C87AEC"/>
    <w:rsid w:val="00C87B05"/>
    <w:rsid w:val="00C87C9E"/>
    <w:rsid w:val="00C933DA"/>
    <w:rsid w:val="00C94021"/>
    <w:rsid w:val="00C95199"/>
    <w:rsid w:val="00C95972"/>
    <w:rsid w:val="00C95B87"/>
    <w:rsid w:val="00C95D51"/>
    <w:rsid w:val="00C96D14"/>
    <w:rsid w:val="00CA1898"/>
    <w:rsid w:val="00CA23DE"/>
    <w:rsid w:val="00CA380B"/>
    <w:rsid w:val="00CA7790"/>
    <w:rsid w:val="00CB13A6"/>
    <w:rsid w:val="00CB714C"/>
    <w:rsid w:val="00CC18F5"/>
    <w:rsid w:val="00CC1F9C"/>
    <w:rsid w:val="00CC22AD"/>
    <w:rsid w:val="00CC29B7"/>
    <w:rsid w:val="00CC523F"/>
    <w:rsid w:val="00CC6D13"/>
    <w:rsid w:val="00CC73C4"/>
    <w:rsid w:val="00CC76DA"/>
    <w:rsid w:val="00CD2F70"/>
    <w:rsid w:val="00CD35E3"/>
    <w:rsid w:val="00CD5D05"/>
    <w:rsid w:val="00CD63CE"/>
    <w:rsid w:val="00CD6C0E"/>
    <w:rsid w:val="00CD6F28"/>
    <w:rsid w:val="00CD71FF"/>
    <w:rsid w:val="00CD737A"/>
    <w:rsid w:val="00CE0559"/>
    <w:rsid w:val="00CE0D9B"/>
    <w:rsid w:val="00CE17B7"/>
    <w:rsid w:val="00CE1AC7"/>
    <w:rsid w:val="00CE271F"/>
    <w:rsid w:val="00CE2F9B"/>
    <w:rsid w:val="00CE3B0A"/>
    <w:rsid w:val="00CE6D3F"/>
    <w:rsid w:val="00CE765A"/>
    <w:rsid w:val="00CF1DE1"/>
    <w:rsid w:val="00CF1EE8"/>
    <w:rsid w:val="00CF278F"/>
    <w:rsid w:val="00CF37A3"/>
    <w:rsid w:val="00CF3C0C"/>
    <w:rsid w:val="00CF3F72"/>
    <w:rsid w:val="00CF4146"/>
    <w:rsid w:val="00CF64BE"/>
    <w:rsid w:val="00CF673F"/>
    <w:rsid w:val="00CF7E4B"/>
    <w:rsid w:val="00D00174"/>
    <w:rsid w:val="00D034E5"/>
    <w:rsid w:val="00D03E76"/>
    <w:rsid w:val="00D05751"/>
    <w:rsid w:val="00D06FB0"/>
    <w:rsid w:val="00D11E42"/>
    <w:rsid w:val="00D12878"/>
    <w:rsid w:val="00D13570"/>
    <w:rsid w:val="00D1466A"/>
    <w:rsid w:val="00D15F89"/>
    <w:rsid w:val="00D17D1F"/>
    <w:rsid w:val="00D21045"/>
    <w:rsid w:val="00D21AF6"/>
    <w:rsid w:val="00D23F6D"/>
    <w:rsid w:val="00D2657F"/>
    <w:rsid w:val="00D272CC"/>
    <w:rsid w:val="00D27985"/>
    <w:rsid w:val="00D27DE9"/>
    <w:rsid w:val="00D3171C"/>
    <w:rsid w:val="00D31D5F"/>
    <w:rsid w:val="00D3321F"/>
    <w:rsid w:val="00D401FC"/>
    <w:rsid w:val="00D414AF"/>
    <w:rsid w:val="00D41DDE"/>
    <w:rsid w:val="00D42784"/>
    <w:rsid w:val="00D448AF"/>
    <w:rsid w:val="00D461CE"/>
    <w:rsid w:val="00D526B1"/>
    <w:rsid w:val="00D539B5"/>
    <w:rsid w:val="00D541BF"/>
    <w:rsid w:val="00D55794"/>
    <w:rsid w:val="00D56D5D"/>
    <w:rsid w:val="00D578AB"/>
    <w:rsid w:val="00D57C78"/>
    <w:rsid w:val="00D60487"/>
    <w:rsid w:val="00D61DCC"/>
    <w:rsid w:val="00D62065"/>
    <w:rsid w:val="00D6320F"/>
    <w:rsid w:val="00D6442E"/>
    <w:rsid w:val="00D65D66"/>
    <w:rsid w:val="00D66222"/>
    <w:rsid w:val="00D6750A"/>
    <w:rsid w:val="00D73431"/>
    <w:rsid w:val="00D77823"/>
    <w:rsid w:val="00D820CA"/>
    <w:rsid w:val="00D823DE"/>
    <w:rsid w:val="00D82F0A"/>
    <w:rsid w:val="00D82FD0"/>
    <w:rsid w:val="00D84435"/>
    <w:rsid w:val="00D85469"/>
    <w:rsid w:val="00D8617F"/>
    <w:rsid w:val="00D86AFF"/>
    <w:rsid w:val="00D9643E"/>
    <w:rsid w:val="00D97F66"/>
    <w:rsid w:val="00DA0155"/>
    <w:rsid w:val="00DA092B"/>
    <w:rsid w:val="00DA2A6C"/>
    <w:rsid w:val="00DA62C1"/>
    <w:rsid w:val="00DB25E9"/>
    <w:rsid w:val="00DB2D1C"/>
    <w:rsid w:val="00DB4A17"/>
    <w:rsid w:val="00DB52F7"/>
    <w:rsid w:val="00DB5BDD"/>
    <w:rsid w:val="00DC0072"/>
    <w:rsid w:val="00DC52B4"/>
    <w:rsid w:val="00DC6639"/>
    <w:rsid w:val="00DC70D0"/>
    <w:rsid w:val="00DD0180"/>
    <w:rsid w:val="00DD1CA5"/>
    <w:rsid w:val="00DD4FAC"/>
    <w:rsid w:val="00DD5947"/>
    <w:rsid w:val="00DD5C11"/>
    <w:rsid w:val="00DE29E4"/>
    <w:rsid w:val="00DE3E1C"/>
    <w:rsid w:val="00DE3E53"/>
    <w:rsid w:val="00DE4C46"/>
    <w:rsid w:val="00DF0D93"/>
    <w:rsid w:val="00DF0F7A"/>
    <w:rsid w:val="00DF1556"/>
    <w:rsid w:val="00DF2886"/>
    <w:rsid w:val="00DF2A19"/>
    <w:rsid w:val="00DF60E4"/>
    <w:rsid w:val="00DF6D12"/>
    <w:rsid w:val="00DF79FC"/>
    <w:rsid w:val="00DF7F8A"/>
    <w:rsid w:val="00E013DB"/>
    <w:rsid w:val="00E016F4"/>
    <w:rsid w:val="00E01A82"/>
    <w:rsid w:val="00E01C00"/>
    <w:rsid w:val="00E0373F"/>
    <w:rsid w:val="00E07334"/>
    <w:rsid w:val="00E07FC0"/>
    <w:rsid w:val="00E13C47"/>
    <w:rsid w:val="00E16D27"/>
    <w:rsid w:val="00E20542"/>
    <w:rsid w:val="00E215BD"/>
    <w:rsid w:val="00E2213C"/>
    <w:rsid w:val="00E22309"/>
    <w:rsid w:val="00E22FDE"/>
    <w:rsid w:val="00E24C0D"/>
    <w:rsid w:val="00E2598F"/>
    <w:rsid w:val="00E31D98"/>
    <w:rsid w:val="00E320C4"/>
    <w:rsid w:val="00E33E40"/>
    <w:rsid w:val="00E418A0"/>
    <w:rsid w:val="00E4237D"/>
    <w:rsid w:val="00E4276C"/>
    <w:rsid w:val="00E441C8"/>
    <w:rsid w:val="00E441EA"/>
    <w:rsid w:val="00E4568C"/>
    <w:rsid w:val="00E47421"/>
    <w:rsid w:val="00E4787B"/>
    <w:rsid w:val="00E50EA7"/>
    <w:rsid w:val="00E51F36"/>
    <w:rsid w:val="00E528AB"/>
    <w:rsid w:val="00E52969"/>
    <w:rsid w:val="00E55D32"/>
    <w:rsid w:val="00E6187C"/>
    <w:rsid w:val="00E61888"/>
    <w:rsid w:val="00E63D11"/>
    <w:rsid w:val="00E66F70"/>
    <w:rsid w:val="00E67167"/>
    <w:rsid w:val="00E74519"/>
    <w:rsid w:val="00E755DB"/>
    <w:rsid w:val="00E75F46"/>
    <w:rsid w:val="00E76C84"/>
    <w:rsid w:val="00E81984"/>
    <w:rsid w:val="00E81DE9"/>
    <w:rsid w:val="00E8655C"/>
    <w:rsid w:val="00E87DFF"/>
    <w:rsid w:val="00E92741"/>
    <w:rsid w:val="00E93329"/>
    <w:rsid w:val="00E93D2F"/>
    <w:rsid w:val="00E94F62"/>
    <w:rsid w:val="00E952BD"/>
    <w:rsid w:val="00E977E8"/>
    <w:rsid w:val="00EA0591"/>
    <w:rsid w:val="00EA1102"/>
    <w:rsid w:val="00EA1A6C"/>
    <w:rsid w:val="00EA23BF"/>
    <w:rsid w:val="00EA49FB"/>
    <w:rsid w:val="00EA74D2"/>
    <w:rsid w:val="00EB1DFA"/>
    <w:rsid w:val="00EB2085"/>
    <w:rsid w:val="00EB30EB"/>
    <w:rsid w:val="00EB3A76"/>
    <w:rsid w:val="00EB5175"/>
    <w:rsid w:val="00EB6B7F"/>
    <w:rsid w:val="00EC08B9"/>
    <w:rsid w:val="00EC53AE"/>
    <w:rsid w:val="00EC544E"/>
    <w:rsid w:val="00EC5CB9"/>
    <w:rsid w:val="00EC6196"/>
    <w:rsid w:val="00EC755E"/>
    <w:rsid w:val="00ED33FA"/>
    <w:rsid w:val="00ED39D7"/>
    <w:rsid w:val="00ED4221"/>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16CC"/>
    <w:rsid w:val="00EF74BC"/>
    <w:rsid w:val="00F043E4"/>
    <w:rsid w:val="00F071A9"/>
    <w:rsid w:val="00F102B6"/>
    <w:rsid w:val="00F1084E"/>
    <w:rsid w:val="00F10B00"/>
    <w:rsid w:val="00F10B4D"/>
    <w:rsid w:val="00F10F95"/>
    <w:rsid w:val="00F11173"/>
    <w:rsid w:val="00F11638"/>
    <w:rsid w:val="00F1587D"/>
    <w:rsid w:val="00F21511"/>
    <w:rsid w:val="00F21709"/>
    <w:rsid w:val="00F222D0"/>
    <w:rsid w:val="00F26BB0"/>
    <w:rsid w:val="00F27741"/>
    <w:rsid w:val="00F279A5"/>
    <w:rsid w:val="00F32FBB"/>
    <w:rsid w:val="00F35AE8"/>
    <w:rsid w:val="00F36667"/>
    <w:rsid w:val="00F3706E"/>
    <w:rsid w:val="00F379D3"/>
    <w:rsid w:val="00F425C0"/>
    <w:rsid w:val="00F4455B"/>
    <w:rsid w:val="00F46457"/>
    <w:rsid w:val="00F46DDA"/>
    <w:rsid w:val="00F53031"/>
    <w:rsid w:val="00F53E26"/>
    <w:rsid w:val="00F544F3"/>
    <w:rsid w:val="00F61312"/>
    <w:rsid w:val="00F62EF4"/>
    <w:rsid w:val="00F63A60"/>
    <w:rsid w:val="00F63C3A"/>
    <w:rsid w:val="00F70050"/>
    <w:rsid w:val="00F711BC"/>
    <w:rsid w:val="00F752A2"/>
    <w:rsid w:val="00F76339"/>
    <w:rsid w:val="00F766AF"/>
    <w:rsid w:val="00F80027"/>
    <w:rsid w:val="00F8249F"/>
    <w:rsid w:val="00F82ACE"/>
    <w:rsid w:val="00F82D76"/>
    <w:rsid w:val="00F832EF"/>
    <w:rsid w:val="00F83C73"/>
    <w:rsid w:val="00F854E3"/>
    <w:rsid w:val="00F87670"/>
    <w:rsid w:val="00F90BEF"/>
    <w:rsid w:val="00F93C9C"/>
    <w:rsid w:val="00F95C1F"/>
    <w:rsid w:val="00F977D4"/>
    <w:rsid w:val="00FA0D8E"/>
    <w:rsid w:val="00FA6CE0"/>
    <w:rsid w:val="00FA6EFD"/>
    <w:rsid w:val="00FA72F9"/>
    <w:rsid w:val="00FB036C"/>
    <w:rsid w:val="00FB4327"/>
    <w:rsid w:val="00FB49C7"/>
    <w:rsid w:val="00FB518B"/>
    <w:rsid w:val="00FB6A32"/>
    <w:rsid w:val="00FB73E9"/>
    <w:rsid w:val="00FB75B5"/>
    <w:rsid w:val="00FB7796"/>
    <w:rsid w:val="00FC06C3"/>
    <w:rsid w:val="00FC178A"/>
    <w:rsid w:val="00FC388F"/>
    <w:rsid w:val="00FC5B2B"/>
    <w:rsid w:val="00FC62F2"/>
    <w:rsid w:val="00FC64DF"/>
    <w:rsid w:val="00FC777F"/>
    <w:rsid w:val="00FD2190"/>
    <w:rsid w:val="00FD3E16"/>
    <w:rsid w:val="00FD6A38"/>
    <w:rsid w:val="00FE2E09"/>
    <w:rsid w:val="00FE30F1"/>
    <w:rsid w:val="00FE4D02"/>
    <w:rsid w:val="00FE5DCD"/>
    <w:rsid w:val="00FE5ECE"/>
    <w:rsid w:val="00FE6C2F"/>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24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uiPriority="99" w:qFormat="1"/>
    <w:lsdException w:name="Body Text" w:uiPriority="99"/>
    <w:lsdException w:name="Subtitle" w:qFormat="1"/>
    <w:lsdException w:name="Body Text 2" w:uiPriority="99"/>
    <w:lsdException w:name="FollowedHyperlink" w:uiPriority="99"/>
    <w:lsdException w:name="Strong" w:qFormat="1"/>
    <w:lsdException w:name="Emphasis" w:qFormat="1"/>
    <w:lsdException w:name="Plain Text" w:uiPriority="99"/>
    <w:lsdException w:name="Normal (Web)" w:uiPriority="99"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link w:val="ConsPlusTitle0"/>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character" w:customStyle="1" w:styleId="submenu-table">
    <w:name w:val="submenu-table"/>
    <w:basedOn w:val="a1"/>
    <w:rsid w:val="00FE2E09"/>
  </w:style>
  <w:style w:type="character" w:customStyle="1" w:styleId="ConsPlusTitle0">
    <w:name w:val="ConsPlusTitle Знак"/>
    <w:basedOn w:val="a1"/>
    <w:link w:val="ConsPlusTitle"/>
    <w:locked/>
    <w:rsid w:val="001A6A18"/>
    <w:rPr>
      <w:rFonts w:ascii="Arial" w:hAnsi="Arial" w:cs="Arial"/>
      <w:b/>
      <w:bCs/>
    </w:rPr>
  </w:style>
  <w:style w:type="paragraph" w:customStyle="1" w:styleId="Caption">
    <w:name w:val="Caption"/>
    <w:basedOn w:val="a"/>
    <w:rsid w:val="00A52A45"/>
    <w:pPr>
      <w:suppressAutoHyphens/>
      <w:spacing w:line="360" w:lineRule="auto"/>
      <w:ind w:left="1080" w:firstLine="709"/>
      <w:jc w:val="both"/>
    </w:pPr>
    <w:rPr>
      <w:rFonts w:ascii="Arial" w:hAnsi="Arial" w:cs="Arial"/>
      <w:spacing w:val="-5"/>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14188478">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81950649">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5953934">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2836704">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2549995">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827327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700656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263440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6212563">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587931852">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2518471">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698044618">
      <w:bodyDiv w:val="1"/>
      <w:marLeft w:val="0"/>
      <w:marRight w:val="0"/>
      <w:marTop w:val="0"/>
      <w:marBottom w:val="0"/>
      <w:divBdr>
        <w:top w:val="none" w:sz="0" w:space="0" w:color="auto"/>
        <w:left w:val="none" w:sz="0" w:space="0" w:color="auto"/>
        <w:bottom w:val="none" w:sz="0" w:space="0" w:color="auto"/>
        <w:right w:val="none" w:sz="0" w:space="0" w:color="auto"/>
      </w:divBdr>
    </w:div>
    <w:div w:id="716005686">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36385170">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3095020">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30825831">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535784">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0581693">
      <w:bodyDiv w:val="1"/>
      <w:marLeft w:val="0"/>
      <w:marRight w:val="0"/>
      <w:marTop w:val="0"/>
      <w:marBottom w:val="0"/>
      <w:divBdr>
        <w:top w:val="none" w:sz="0" w:space="0" w:color="auto"/>
        <w:left w:val="none" w:sz="0" w:space="0" w:color="auto"/>
        <w:bottom w:val="none" w:sz="0" w:space="0" w:color="auto"/>
        <w:right w:val="none" w:sz="0" w:space="0" w:color="auto"/>
      </w:divBdr>
    </w:div>
    <w:div w:id="1205406818">
      <w:bodyDiv w:val="1"/>
      <w:marLeft w:val="0"/>
      <w:marRight w:val="0"/>
      <w:marTop w:val="0"/>
      <w:marBottom w:val="0"/>
      <w:divBdr>
        <w:top w:val="none" w:sz="0" w:space="0" w:color="auto"/>
        <w:left w:val="none" w:sz="0" w:space="0" w:color="auto"/>
        <w:bottom w:val="none" w:sz="0" w:space="0" w:color="auto"/>
        <w:right w:val="none" w:sz="0" w:space="0" w:color="auto"/>
      </w:divBdr>
    </w:div>
    <w:div w:id="1247614792">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82807234">
      <w:bodyDiv w:val="1"/>
      <w:marLeft w:val="0"/>
      <w:marRight w:val="0"/>
      <w:marTop w:val="0"/>
      <w:marBottom w:val="0"/>
      <w:divBdr>
        <w:top w:val="none" w:sz="0" w:space="0" w:color="auto"/>
        <w:left w:val="none" w:sz="0" w:space="0" w:color="auto"/>
        <w:bottom w:val="none" w:sz="0" w:space="0" w:color="auto"/>
        <w:right w:val="none" w:sz="0" w:space="0" w:color="auto"/>
      </w:divBdr>
    </w:div>
    <w:div w:id="1283000738">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65206271">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8965184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0083423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2819875">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370863">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2037245">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590651516">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11008377">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6616363">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49113583">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1089258">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6565164">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1B57E4-59A3-4576-B882-7A0ABEB91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2944</Words>
  <Characters>21448</Characters>
  <Application>Microsoft Office Word</Application>
  <DocSecurity>0</DocSecurity>
  <Lines>178</Lines>
  <Paragraphs>48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24344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2014-08-18T08:56:00Z</cp:lastPrinted>
  <dcterms:created xsi:type="dcterms:W3CDTF">2014-08-18T09:00:00Z</dcterms:created>
  <dcterms:modified xsi:type="dcterms:W3CDTF">2014-08-18T09:00:00Z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ddc30b9f-eca9-43cf-bfa9-f96d1b3e0eb4</vt:lpwstr>
  </property>
</Properties>
</file>